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85A" w:rsidRDefault="00DE285A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5C6E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59718F" w:rsidRDefault="0059718F" w:rsidP="0059718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Бинарное занятие по общепрофессиональной дисциплине </w:t>
      </w:r>
    </w:p>
    <w:p w:rsidR="00055F5B" w:rsidRDefault="0059718F" w:rsidP="0059718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«Основы строительного </w:t>
      </w:r>
      <w:r w:rsidR="00A1003A">
        <w:rPr>
          <w:rFonts w:ascii="Times New Roman" w:hAnsi="Times New Roman" w:cs="Times New Roman"/>
          <w:sz w:val="28"/>
        </w:rPr>
        <w:t>материаловедения</w:t>
      </w:r>
    </w:p>
    <w:p w:rsidR="00055F5B" w:rsidRDefault="0059718F" w:rsidP="00055F5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Тема: </w:t>
      </w:r>
      <w:r w:rsidR="00055F5B" w:rsidRPr="00055F5B">
        <w:rPr>
          <w:rFonts w:ascii="Times New Roman" w:hAnsi="Times New Roman" w:cs="Times New Roman"/>
          <w:b/>
          <w:sz w:val="28"/>
        </w:rPr>
        <w:t>Определение физических свой</w:t>
      </w:r>
      <w:proofErr w:type="gramStart"/>
      <w:r w:rsidR="00055F5B" w:rsidRPr="00055F5B">
        <w:rPr>
          <w:rFonts w:ascii="Times New Roman" w:hAnsi="Times New Roman" w:cs="Times New Roman"/>
          <w:b/>
          <w:sz w:val="28"/>
        </w:rPr>
        <w:t>ств пр</w:t>
      </w:r>
      <w:proofErr w:type="gramEnd"/>
      <w:r w:rsidR="00055F5B" w:rsidRPr="00055F5B">
        <w:rPr>
          <w:rFonts w:ascii="Times New Roman" w:hAnsi="Times New Roman" w:cs="Times New Roman"/>
          <w:b/>
          <w:sz w:val="28"/>
        </w:rPr>
        <w:t>иродных строительных материалов</w:t>
      </w:r>
    </w:p>
    <w:p w:rsidR="00055F5B" w:rsidRDefault="00055F5B" w:rsidP="00055F5B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55F5B" w:rsidRDefault="00055F5B" w:rsidP="00055F5B">
      <w:pPr>
        <w:spacing w:after="0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055F5B" w:rsidRDefault="00055F5B" w:rsidP="00055F5B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Практическое занятие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Профессия: 08.01.27 Мастер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общестроительных работ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ОП.04 Основы </w:t>
      </w:r>
      <w:proofErr w:type="gramStart"/>
      <w:r>
        <w:rPr>
          <w:rFonts w:ascii="Times New Roman" w:hAnsi="Times New Roman" w:cs="Times New Roman"/>
          <w:sz w:val="28"/>
        </w:rPr>
        <w:t>строительного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материаловедения</w:t>
      </w:r>
      <w:r w:rsidR="0059718F">
        <w:rPr>
          <w:rFonts w:ascii="Times New Roman" w:hAnsi="Times New Roman" w:cs="Times New Roman"/>
          <w:sz w:val="28"/>
        </w:rPr>
        <w:t>.</w:t>
      </w:r>
    </w:p>
    <w:p w:rsidR="0059718F" w:rsidRDefault="0059718F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Физика.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Тема 3.1. Каменные и древесные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строительные материалы. Коррозия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камня и защита его от разрушения.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Физические и механические свойства </w:t>
      </w:r>
    </w:p>
    <w:p w:rsidR="00055F5B" w:rsidRDefault="00055F5B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>древесины»</w:t>
      </w:r>
      <w:r w:rsidR="00B65090">
        <w:rPr>
          <w:rFonts w:ascii="Times New Roman" w:hAnsi="Times New Roman" w:cs="Times New Roman"/>
          <w:sz w:val="28"/>
        </w:rPr>
        <w:t>.</w:t>
      </w:r>
    </w:p>
    <w:p w:rsidR="00B65090" w:rsidRDefault="00B65090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B65090" w:rsidRDefault="00B65090" w:rsidP="00055F5B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Преподаватели: Н.Ю. Сидорова</w:t>
      </w:r>
    </w:p>
    <w:p w:rsidR="0059718F" w:rsidRDefault="0059718F" w:rsidP="0059718F">
      <w:pPr>
        <w:spacing w:after="0"/>
        <w:ind w:firstLine="765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Е.В. Горюшкина</w:t>
      </w:r>
    </w:p>
    <w:p w:rsidR="00055F5B" w:rsidRDefault="00055F5B" w:rsidP="00055F5B">
      <w:pPr>
        <w:spacing w:after="0"/>
        <w:ind w:firstLine="6237"/>
        <w:jc w:val="both"/>
        <w:rPr>
          <w:rFonts w:ascii="Times New Roman" w:hAnsi="Times New Roman" w:cs="Times New Roman"/>
          <w:sz w:val="28"/>
        </w:rPr>
      </w:pPr>
    </w:p>
    <w:p w:rsidR="00055F5B" w:rsidRPr="00055F5B" w:rsidRDefault="00055F5B" w:rsidP="00055F5B">
      <w:pPr>
        <w:spacing w:after="0"/>
        <w:jc w:val="right"/>
        <w:rPr>
          <w:rFonts w:ascii="Times New Roman" w:hAnsi="Times New Roman" w:cs="Times New Roman"/>
          <w:sz w:val="40"/>
        </w:rPr>
      </w:pPr>
    </w:p>
    <w:p w:rsidR="00055F5B" w:rsidRDefault="00055F5B" w:rsidP="00055F5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936AD" w:rsidRDefault="00B936AD" w:rsidP="00055F5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936AD" w:rsidRDefault="00B936AD" w:rsidP="00055F5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9718F" w:rsidRDefault="0059718F" w:rsidP="007C1D0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Михайловка</w:t>
      </w:r>
    </w:p>
    <w:p w:rsidR="00DE285A" w:rsidRPr="007C1D0A" w:rsidRDefault="00B936AD" w:rsidP="007C1D0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2023</w:t>
      </w:r>
      <w:r w:rsidR="0059718F">
        <w:rPr>
          <w:rFonts w:ascii="Times New Roman" w:hAnsi="Times New Roman" w:cs="Times New Roman"/>
          <w:sz w:val="28"/>
        </w:rPr>
        <w:t xml:space="preserve"> г.</w:t>
      </w:r>
    </w:p>
    <w:p w:rsidR="005E30FF" w:rsidRDefault="005E30FF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</w:rPr>
      </w:pPr>
      <w:r w:rsidRPr="004A5A59">
        <w:rPr>
          <w:rFonts w:ascii="Times New Roman" w:hAnsi="Times New Roman" w:cs="Times New Roman"/>
          <w:sz w:val="20"/>
        </w:rPr>
        <w:lastRenderedPageBreak/>
        <w:t xml:space="preserve">Разработка учебного занятия по дисциплине: </w:t>
      </w:r>
      <w:r w:rsidR="00441BE5">
        <w:rPr>
          <w:rFonts w:ascii="Times New Roman" w:hAnsi="Times New Roman" w:cs="Times New Roman"/>
          <w:sz w:val="20"/>
          <w:u w:val="single"/>
        </w:rPr>
        <w:t>ОП.02 Основы строительного материаловедения</w:t>
      </w:r>
      <w:r w:rsidR="0059718F">
        <w:rPr>
          <w:rFonts w:ascii="Times New Roman" w:hAnsi="Times New Roman" w:cs="Times New Roman"/>
          <w:sz w:val="20"/>
          <w:u w:val="single"/>
        </w:rPr>
        <w:t xml:space="preserve">, </w:t>
      </w:r>
      <w:r w:rsidR="0059718F" w:rsidRPr="00E57BFD">
        <w:rPr>
          <w:rFonts w:ascii="Times New Roman" w:hAnsi="Times New Roman" w:cs="Times New Roman"/>
          <w:sz w:val="20"/>
          <w:u w:val="single"/>
        </w:rPr>
        <w:t>ОД.11 Физика</w:t>
      </w:r>
      <w:r w:rsidRPr="004A5A59">
        <w:rPr>
          <w:rFonts w:ascii="Times New Roman" w:hAnsi="Times New Roman" w:cs="Times New Roman"/>
          <w:sz w:val="20"/>
          <w:u w:val="single"/>
        </w:rPr>
        <w:tab/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</w:rPr>
      </w:pPr>
      <w:r w:rsidRPr="004A5A59">
        <w:rPr>
          <w:rFonts w:ascii="Times New Roman" w:hAnsi="Times New Roman" w:cs="Times New Roman"/>
          <w:sz w:val="20"/>
        </w:rPr>
        <w:t xml:space="preserve">Для </w:t>
      </w:r>
      <w:r w:rsidR="00B86ADA">
        <w:rPr>
          <w:rFonts w:ascii="Times New Roman" w:hAnsi="Times New Roman" w:cs="Times New Roman"/>
          <w:sz w:val="20"/>
        </w:rPr>
        <w:t>профессии</w:t>
      </w:r>
      <w:r w:rsidRPr="004A5A59">
        <w:rPr>
          <w:rFonts w:ascii="Times New Roman" w:hAnsi="Times New Roman" w:cs="Times New Roman"/>
          <w:sz w:val="20"/>
        </w:rPr>
        <w:t xml:space="preserve">: </w:t>
      </w:r>
      <w:r w:rsidRPr="004A5A59">
        <w:rPr>
          <w:rFonts w:ascii="Times New Roman" w:hAnsi="Times New Roman" w:cs="Times New Roman"/>
          <w:sz w:val="20"/>
          <w:u w:val="single"/>
        </w:rPr>
        <w:t>08.0</w:t>
      </w:r>
      <w:r w:rsidR="00B86ADA">
        <w:rPr>
          <w:rFonts w:ascii="Times New Roman" w:hAnsi="Times New Roman" w:cs="Times New Roman"/>
          <w:sz w:val="20"/>
          <w:u w:val="single"/>
        </w:rPr>
        <w:t>1</w:t>
      </w:r>
      <w:r w:rsidRPr="004A5A59">
        <w:rPr>
          <w:rFonts w:ascii="Times New Roman" w:hAnsi="Times New Roman" w:cs="Times New Roman"/>
          <w:sz w:val="20"/>
          <w:u w:val="single"/>
        </w:rPr>
        <w:t>.</w:t>
      </w:r>
      <w:r w:rsidR="00B86ADA">
        <w:rPr>
          <w:rFonts w:ascii="Times New Roman" w:hAnsi="Times New Roman" w:cs="Times New Roman"/>
          <w:sz w:val="20"/>
          <w:u w:val="single"/>
        </w:rPr>
        <w:t>27</w:t>
      </w:r>
      <w:r w:rsidRPr="004A5A59">
        <w:rPr>
          <w:rFonts w:ascii="Times New Roman" w:hAnsi="Times New Roman" w:cs="Times New Roman"/>
          <w:sz w:val="20"/>
          <w:u w:val="single"/>
        </w:rPr>
        <w:t xml:space="preserve"> </w:t>
      </w:r>
      <w:r w:rsidR="00B86ADA">
        <w:rPr>
          <w:rFonts w:ascii="Times New Roman" w:hAnsi="Times New Roman" w:cs="Times New Roman"/>
          <w:sz w:val="20"/>
          <w:u w:val="single"/>
        </w:rPr>
        <w:t>Мастер общестроительных работ</w:t>
      </w:r>
      <w:r w:rsidR="00B86ADA">
        <w:rPr>
          <w:rFonts w:ascii="Times New Roman" w:hAnsi="Times New Roman" w:cs="Times New Roman"/>
          <w:sz w:val="20"/>
          <w:u w:val="single"/>
        </w:rPr>
        <w:tab/>
      </w:r>
      <w:r w:rsidR="00B86ADA">
        <w:rPr>
          <w:rFonts w:ascii="Times New Roman" w:hAnsi="Times New Roman" w:cs="Times New Roman"/>
          <w:sz w:val="20"/>
          <w:u w:val="single"/>
        </w:rPr>
        <w:tab/>
      </w:r>
      <w:r w:rsidRPr="004A5A59">
        <w:rPr>
          <w:rFonts w:ascii="Times New Roman" w:hAnsi="Times New Roman" w:cs="Times New Roman"/>
          <w:sz w:val="20"/>
          <w:u w:val="single"/>
        </w:rPr>
        <w:t xml:space="preserve"> </w:t>
      </w:r>
      <w:r w:rsidRPr="004A5A59">
        <w:rPr>
          <w:rFonts w:ascii="Times New Roman" w:hAnsi="Times New Roman" w:cs="Times New Roman"/>
          <w:sz w:val="20"/>
        </w:rPr>
        <w:t xml:space="preserve"> </w:t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 w:rsidRPr="004A5A59">
        <w:rPr>
          <w:rFonts w:ascii="Times New Roman" w:hAnsi="Times New Roman" w:cs="Times New Roman"/>
          <w:sz w:val="20"/>
        </w:rPr>
        <w:t>Преподавател</w:t>
      </w:r>
      <w:r w:rsidR="00E57BFD">
        <w:rPr>
          <w:rFonts w:ascii="Times New Roman" w:hAnsi="Times New Roman" w:cs="Times New Roman"/>
          <w:sz w:val="20"/>
        </w:rPr>
        <w:t>и</w:t>
      </w:r>
      <w:r w:rsidRPr="004A5A59">
        <w:rPr>
          <w:rFonts w:ascii="Times New Roman" w:hAnsi="Times New Roman" w:cs="Times New Roman"/>
          <w:sz w:val="20"/>
        </w:rPr>
        <w:t xml:space="preserve">: </w:t>
      </w:r>
      <w:r w:rsidRPr="004A5A59">
        <w:rPr>
          <w:rFonts w:ascii="Times New Roman" w:hAnsi="Times New Roman" w:cs="Times New Roman"/>
          <w:sz w:val="20"/>
          <w:u w:val="single"/>
        </w:rPr>
        <w:t xml:space="preserve">  </w:t>
      </w:r>
      <w:r w:rsidR="00E57BFD" w:rsidRPr="00E57BFD">
        <w:rPr>
          <w:rFonts w:ascii="Times New Roman" w:hAnsi="Times New Roman" w:cs="Times New Roman"/>
          <w:sz w:val="20"/>
          <w:u w:val="single"/>
        </w:rPr>
        <w:t>Горюшкина Елена Владимировна</w:t>
      </w:r>
      <w:r w:rsidR="00E57BFD">
        <w:rPr>
          <w:rFonts w:ascii="Times New Roman" w:hAnsi="Times New Roman" w:cs="Times New Roman"/>
          <w:sz w:val="20"/>
          <w:u w:val="single"/>
        </w:rPr>
        <w:t>,</w:t>
      </w:r>
      <w:r w:rsidR="00E57BFD" w:rsidRPr="00E57BFD">
        <w:rPr>
          <w:rFonts w:ascii="Times New Roman" w:hAnsi="Times New Roman" w:cs="Times New Roman"/>
          <w:sz w:val="20"/>
          <w:u w:val="single"/>
        </w:rPr>
        <w:t xml:space="preserve"> </w:t>
      </w:r>
      <w:r w:rsidRPr="004A5A59">
        <w:rPr>
          <w:rFonts w:ascii="Times New Roman" w:hAnsi="Times New Roman" w:cs="Times New Roman"/>
          <w:sz w:val="20"/>
          <w:u w:val="single"/>
        </w:rPr>
        <w:t>Сидорова Наталя Юрьевна</w:t>
      </w:r>
      <w:r w:rsidRPr="004A5A59">
        <w:rPr>
          <w:rFonts w:ascii="Times New Roman" w:hAnsi="Times New Roman" w:cs="Times New Roman"/>
          <w:sz w:val="20"/>
          <w:u w:val="single"/>
        </w:rPr>
        <w:tab/>
      </w:r>
      <w:r w:rsidRPr="004A5A59">
        <w:rPr>
          <w:rFonts w:ascii="Times New Roman" w:hAnsi="Times New Roman" w:cs="Times New Roman"/>
          <w:sz w:val="20"/>
          <w:u w:val="single"/>
        </w:rPr>
        <w:tab/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</w:rPr>
        <w:t>«</w:t>
      </w:r>
      <w:r w:rsidR="00B86ADA">
        <w:rPr>
          <w:rFonts w:ascii="Times New Roman" w:hAnsi="Times New Roman" w:cs="Times New Roman"/>
          <w:sz w:val="20"/>
          <w:u w:val="single"/>
        </w:rPr>
        <w:t xml:space="preserve">      </w:t>
      </w:r>
      <w:r w:rsidRPr="004A5A59">
        <w:rPr>
          <w:rFonts w:ascii="Times New Roman" w:hAnsi="Times New Roman" w:cs="Times New Roman"/>
          <w:sz w:val="20"/>
          <w:u w:val="single"/>
        </w:rPr>
        <w:t xml:space="preserve">» </w:t>
      </w:r>
      <w:r w:rsidR="00B86ADA">
        <w:rPr>
          <w:rFonts w:ascii="Times New Roman" w:hAnsi="Times New Roman" w:cs="Times New Roman"/>
          <w:sz w:val="20"/>
          <w:u w:val="single"/>
        </w:rPr>
        <w:t xml:space="preserve">ноябрь  </w:t>
      </w:r>
      <w:r w:rsidRPr="004A5A59">
        <w:rPr>
          <w:rFonts w:ascii="Times New Roman" w:hAnsi="Times New Roman" w:cs="Times New Roman"/>
          <w:sz w:val="20"/>
          <w:u w:val="single"/>
        </w:rPr>
        <w:t xml:space="preserve"> </w:t>
      </w:r>
      <w:r w:rsidRPr="004A5A59">
        <w:rPr>
          <w:rFonts w:ascii="Times New Roman" w:hAnsi="Times New Roman" w:cs="Times New Roman"/>
          <w:sz w:val="20"/>
        </w:rPr>
        <w:t>202</w:t>
      </w:r>
      <w:r w:rsidR="00B86ADA">
        <w:rPr>
          <w:rFonts w:ascii="Times New Roman" w:hAnsi="Times New Roman" w:cs="Times New Roman"/>
          <w:sz w:val="20"/>
        </w:rPr>
        <w:t>3</w:t>
      </w:r>
      <w:r w:rsidRPr="004A5A59">
        <w:rPr>
          <w:rFonts w:ascii="Times New Roman" w:hAnsi="Times New Roman" w:cs="Times New Roman"/>
          <w:sz w:val="20"/>
        </w:rPr>
        <w:t xml:space="preserve"> г.                                                                                                         Группа:</w:t>
      </w:r>
      <w:r w:rsidR="00B86ADA">
        <w:rPr>
          <w:rFonts w:ascii="Times New Roman" w:hAnsi="Times New Roman" w:cs="Times New Roman"/>
          <w:sz w:val="20"/>
          <w:u w:val="single"/>
        </w:rPr>
        <w:t xml:space="preserve"> 1К</w:t>
      </w:r>
      <w:r w:rsidRPr="004A5A59">
        <w:rPr>
          <w:rFonts w:ascii="Times New Roman" w:hAnsi="Times New Roman" w:cs="Times New Roman"/>
          <w:sz w:val="20"/>
          <w:u w:val="single"/>
        </w:rPr>
        <w:tab/>
      </w:r>
    </w:p>
    <w:p w:rsidR="005C6EDC" w:rsidRPr="004A5A59" w:rsidRDefault="005C6EDC" w:rsidP="005C6EDC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</w:p>
    <w:p w:rsidR="00441BE5" w:rsidRPr="00406A3D" w:rsidRDefault="00406A3D" w:rsidP="00B86ADA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 w:rsidRPr="00406A3D">
        <w:rPr>
          <w:rFonts w:ascii="Times New Roman" w:hAnsi="Times New Roman" w:cs="Times New Roman"/>
          <w:b/>
          <w:sz w:val="20"/>
        </w:rPr>
        <w:t>ОП.04 Основы строительного материаловедения:</w:t>
      </w:r>
    </w:p>
    <w:p w:rsidR="00406A3D" w:rsidRPr="00406A3D" w:rsidRDefault="00406A3D" w:rsidP="0092730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406A3D">
        <w:rPr>
          <w:rFonts w:ascii="Times New Roman" w:hAnsi="Times New Roman" w:cs="Times New Roman"/>
          <w:sz w:val="20"/>
        </w:rPr>
        <w:t>Раздел 3. Природные строительные материалы</w:t>
      </w:r>
    </w:p>
    <w:p w:rsidR="003500D1" w:rsidRPr="003500D1" w:rsidRDefault="003500D1" w:rsidP="0092730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 w:rsidRPr="003500D1">
        <w:rPr>
          <w:rFonts w:ascii="Times New Roman" w:hAnsi="Times New Roman" w:cs="Times New Roman"/>
          <w:sz w:val="20"/>
        </w:rPr>
        <w:t xml:space="preserve">Тема 3.1. Каменные и древесные строительные материалы. Коррозия камня и защита его от разрушения. Физические и механические свойства </w:t>
      </w:r>
      <w:r>
        <w:rPr>
          <w:rFonts w:ascii="Times New Roman" w:hAnsi="Times New Roman" w:cs="Times New Roman"/>
          <w:sz w:val="20"/>
        </w:rPr>
        <w:t>древесины</w:t>
      </w:r>
    </w:p>
    <w:p w:rsidR="0059718F" w:rsidRPr="00406A3D" w:rsidRDefault="0059718F" w:rsidP="0059718F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 w:rsidRPr="00406A3D">
        <w:rPr>
          <w:rFonts w:ascii="Times New Roman" w:hAnsi="Times New Roman" w:cs="Times New Roman"/>
          <w:b/>
          <w:sz w:val="20"/>
        </w:rPr>
        <w:t>ОД.11 Физика:</w:t>
      </w:r>
    </w:p>
    <w:p w:rsidR="0059718F" w:rsidRPr="00441BE5" w:rsidRDefault="0059718F" w:rsidP="0059718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441BE5">
        <w:rPr>
          <w:rFonts w:ascii="Times New Roman" w:hAnsi="Times New Roman" w:cs="Times New Roman"/>
          <w:sz w:val="20"/>
        </w:rPr>
        <w:t>Раздел 2. Молекулярная физика и термодинамика</w:t>
      </w:r>
      <w:r w:rsidRPr="00441BE5">
        <w:rPr>
          <w:rFonts w:ascii="Times New Roman" w:hAnsi="Times New Roman" w:cs="Times New Roman"/>
          <w:sz w:val="20"/>
        </w:rPr>
        <w:tab/>
      </w:r>
    </w:p>
    <w:p w:rsidR="0059718F" w:rsidRPr="00441BE5" w:rsidRDefault="0059718F" w:rsidP="0059718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441BE5">
        <w:rPr>
          <w:rFonts w:ascii="Times New Roman" w:hAnsi="Times New Roman" w:cs="Times New Roman"/>
          <w:sz w:val="20"/>
        </w:rPr>
        <w:t>Тема 2.3 Агрегатные состояния вещества и фазовые переходы</w:t>
      </w:r>
    </w:p>
    <w:p w:rsidR="0059718F" w:rsidRDefault="0059718F" w:rsidP="003500D1">
      <w:pPr>
        <w:spacing w:after="0"/>
        <w:jc w:val="both"/>
        <w:rPr>
          <w:rFonts w:ascii="Times New Roman" w:hAnsi="Times New Roman" w:cs="Times New Roman"/>
          <w:sz w:val="20"/>
        </w:rPr>
      </w:pPr>
    </w:p>
    <w:p w:rsidR="005C6EDC" w:rsidRPr="003500D1" w:rsidRDefault="005C6EDC" w:rsidP="003500D1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 w:rsidRPr="003500D1">
        <w:rPr>
          <w:rFonts w:ascii="Times New Roman" w:hAnsi="Times New Roman" w:cs="Times New Roman"/>
          <w:sz w:val="20"/>
        </w:rPr>
        <w:t xml:space="preserve">Тема </w:t>
      </w:r>
      <w:r w:rsidR="00705554" w:rsidRPr="003500D1">
        <w:rPr>
          <w:rFonts w:ascii="Times New Roman" w:hAnsi="Times New Roman" w:cs="Times New Roman"/>
          <w:sz w:val="20"/>
        </w:rPr>
        <w:t xml:space="preserve">занятия: </w:t>
      </w:r>
      <w:r w:rsidR="00705554" w:rsidRPr="003500D1">
        <w:rPr>
          <w:rFonts w:ascii="Times New Roman" w:hAnsi="Times New Roman" w:cs="Times New Roman"/>
          <w:sz w:val="20"/>
          <w:u w:val="single"/>
        </w:rPr>
        <w:t xml:space="preserve"> </w:t>
      </w:r>
      <w:r w:rsidR="00902AAE" w:rsidRPr="003500D1">
        <w:rPr>
          <w:rFonts w:ascii="Times New Roman" w:hAnsi="Times New Roman" w:cs="Times New Roman"/>
          <w:sz w:val="20"/>
          <w:u w:val="single"/>
        </w:rPr>
        <w:t xml:space="preserve">  </w:t>
      </w:r>
      <w:r w:rsidR="00705554" w:rsidRPr="003500D1">
        <w:rPr>
          <w:rFonts w:ascii="Times New Roman" w:hAnsi="Times New Roman" w:cs="Times New Roman"/>
          <w:b/>
          <w:sz w:val="20"/>
          <w:u w:val="single"/>
        </w:rPr>
        <w:t>Определение физических свой</w:t>
      </w:r>
      <w:proofErr w:type="gramStart"/>
      <w:r w:rsidR="00705554" w:rsidRPr="003500D1">
        <w:rPr>
          <w:rFonts w:ascii="Times New Roman" w:hAnsi="Times New Roman" w:cs="Times New Roman"/>
          <w:b/>
          <w:sz w:val="20"/>
          <w:u w:val="single"/>
        </w:rPr>
        <w:t xml:space="preserve">ств </w:t>
      </w:r>
      <w:r w:rsidR="00441BE5" w:rsidRPr="003500D1">
        <w:rPr>
          <w:rFonts w:ascii="Times New Roman" w:hAnsi="Times New Roman" w:cs="Times New Roman"/>
          <w:b/>
          <w:sz w:val="20"/>
          <w:u w:val="single"/>
        </w:rPr>
        <w:t>пр</w:t>
      </w:r>
      <w:proofErr w:type="gramEnd"/>
      <w:r w:rsidR="00441BE5" w:rsidRPr="003500D1">
        <w:rPr>
          <w:rFonts w:ascii="Times New Roman" w:hAnsi="Times New Roman" w:cs="Times New Roman"/>
          <w:b/>
          <w:sz w:val="20"/>
          <w:u w:val="single"/>
        </w:rPr>
        <w:t>иродных строительных материалов</w:t>
      </w:r>
      <w:r w:rsidR="00705554" w:rsidRPr="003500D1">
        <w:rPr>
          <w:rFonts w:ascii="Times New Roman" w:hAnsi="Times New Roman" w:cs="Times New Roman"/>
          <w:b/>
          <w:sz w:val="20"/>
          <w:u w:val="single"/>
        </w:rPr>
        <w:t xml:space="preserve"> </w:t>
      </w:r>
    </w:p>
    <w:p w:rsidR="005C6EDC" w:rsidRDefault="005C6EDC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 w:rsidRPr="004A5A59">
        <w:rPr>
          <w:rFonts w:ascii="Times New Roman" w:hAnsi="Times New Roman" w:cs="Times New Roman"/>
          <w:sz w:val="20"/>
        </w:rPr>
        <w:t xml:space="preserve">Тип занятия: </w:t>
      </w:r>
      <w:r w:rsidRPr="004A5A59">
        <w:rPr>
          <w:rFonts w:ascii="Times New Roman" w:hAnsi="Times New Roman" w:cs="Times New Roman"/>
          <w:sz w:val="20"/>
          <w:u w:val="single"/>
        </w:rPr>
        <w:tab/>
        <w:t xml:space="preserve">           </w:t>
      </w:r>
      <w:r w:rsidR="00315B21">
        <w:rPr>
          <w:rFonts w:ascii="Times New Roman" w:hAnsi="Times New Roman" w:cs="Times New Roman"/>
          <w:sz w:val="20"/>
          <w:u w:val="single"/>
        </w:rPr>
        <w:t>Практическое</w:t>
      </w:r>
      <w:r w:rsidR="00705554">
        <w:rPr>
          <w:rFonts w:ascii="Times New Roman" w:hAnsi="Times New Roman" w:cs="Times New Roman"/>
          <w:sz w:val="20"/>
          <w:u w:val="single"/>
        </w:rPr>
        <w:t xml:space="preserve"> занятие</w:t>
      </w:r>
      <w:r w:rsidR="00B86ADA">
        <w:rPr>
          <w:rFonts w:ascii="Times New Roman" w:hAnsi="Times New Roman" w:cs="Times New Roman"/>
          <w:sz w:val="20"/>
          <w:u w:val="single"/>
        </w:rPr>
        <w:t xml:space="preserve"> </w:t>
      </w:r>
      <w:r w:rsidRPr="004A5A59">
        <w:rPr>
          <w:rFonts w:ascii="Times New Roman" w:hAnsi="Times New Roman" w:cs="Times New Roman"/>
          <w:sz w:val="20"/>
          <w:u w:val="single"/>
        </w:rPr>
        <w:tab/>
      </w:r>
      <w:r w:rsidRPr="004A5A59">
        <w:rPr>
          <w:rFonts w:ascii="Times New Roman" w:hAnsi="Times New Roman" w:cs="Times New Roman"/>
          <w:sz w:val="20"/>
          <w:u w:val="single"/>
        </w:rPr>
        <w:tab/>
      </w:r>
    </w:p>
    <w:p w:rsidR="00705554" w:rsidRPr="00705554" w:rsidRDefault="00705554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 w:rsidRPr="00705554">
        <w:rPr>
          <w:rFonts w:ascii="Times New Roman" w:hAnsi="Times New Roman" w:cs="Times New Roman"/>
          <w:sz w:val="20"/>
        </w:rPr>
        <w:t xml:space="preserve">Длительность </w:t>
      </w:r>
      <w:r>
        <w:rPr>
          <w:rFonts w:ascii="Times New Roman" w:hAnsi="Times New Roman" w:cs="Times New Roman"/>
          <w:sz w:val="20"/>
        </w:rPr>
        <w:t xml:space="preserve">занятия: </w:t>
      </w:r>
      <w:r>
        <w:rPr>
          <w:rFonts w:ascii="Times New Roman" w:hAnsi="Times New Roman" w:cs="Times New Roman"/>
          <w:sz w:val="20"/>
          <w:u w:val="single"/>
        </w:rPr>
        <w:t xml:space="preserve">  4 </w:t>
      </w:r>
      <w:proofErr w:type="gramStart"/>
      <w:r w:rsidR="00441BE5">
        <w:rPr>
          <w:rFonts w:ascii="Times New Roman" w:hAnsi="Times New Roman" w:cs="Times New Roman"/>
          <w:sz w:val="20"/>
          <w:u w:val="single"/>
        </w:rPr>
        <w:t>академических</w:t>
      </w:r>
      <w:proofErr w:type="gramEnd"/>
      <w:r>
        <w:rPr>
          <w:rFonts w:ascii="Times New Roman" w:hAnsi="Times New Roman" w:cs="Times New Roman"/>
          <w:sz w:val="20"/>
          <w:u w:val="single"/>
        </w:rPr>
        <w:t xml:space="preserve"> часа</w:t>
      </w:r>
      <w:r>
        <w:rPr>
          <w:rFonts w:ascii="Times New Roman" w:hAnsi="Times New Roman" w:cs="Times New Roman"/>
          <w:sz w:val="20"/>
          <w:u w:val="single"/>
        </w:rPr>
        <w:tab/>
      </w:r>
    </w:p>
    <w:p w:rsidR="005C6EDC" w:rsidRPr="004A5A59" w:rsidRDefault="005C6EDC" w:rsidP="005C6EDC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 w:rsidRPr="004A5A59">
        <w:rPr>
          <w:rFonts w:ascii="Times New Roman" w:hAnsi="Times New Roman" w:cs="Times New Roman"/>
          <w:b/>
          <w:sz w:val="20"/>
        </w:rPr>
        <w:t>План лекционного занятия</w:t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</w:rPr>
      </w:pPr>
      <w:r w:rsidRPr="00783B4B">
        <w:rPr>
          <w:rFonts w:ascii="Times New Roman" w:hAnsi="Times New Roman" w:cs="Times New Roman"/>
          <w:b/>
          <w:sz w:val="20"/>
        </w:rPr>
        <w:t>1.</w:t>
      </w:r>
      <w:r w:rsidRPr="004A5A59">
        <w:rPr>
          <w:rFonts w:ascii="Times New Roman" w:hAnsi="Times New Roman" w:cs="Times New Roman"/>
          <w:sz w:val="20"/>
        </w:rPr>
        <w:t xml:space="preserve"> Организационный этап – 2 мин.</w:t>
      </w:r>
    </w:p>
    <w:p w:rsidR="005C6EDC" w:rsidRPr="004A5A59" w:rsidRDefault="00315B21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2</w:t>
      </w:r>
      <w:r w:rsidR="005C6EDC" w:rsidRPr="004A5A59">
        <w:rPr>
          <w:rFonts w:ascii="Times New Roman" w:hAnsi="Times New Roman" w:cs="Times New Roman"/>
          <w:b/>
          <w:sz w:val="20"/>
        </w:rPr>
        <w:t>.  Постановка цели и задач урока:</w:t>
      </w: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sz w:val="20"/>
        </w:rPr>
      </w:pPr>
      <w:r w:rsidRPr="004A5A59">
        <w:rPr>
          <w:rFonts w:ascii="Times New Roman" w:hAnsi="Times New Roman" w:cs="Times New Roman"/>
          <w:sz w:val="20"/>
        </w:rPr>
        <w:t xml:space="preserve">Цели: </w:t>
      </w:r>
    </w:p>
    <w:p w:rsidR="005C6EDC" w:rsidRPr="00441BE5" w:rsidRDefault="00441BE5" w:rsidP="005C6ED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научиться определять физические свойства горных поро</w:t>
      </w:r>
      <w:r w:rsidR="00F73363">
        <w:rPr>
          <w:rFonts w:ascii="Times New Roman" w:hAnsi="Times New Roman" w:cs="Times New Roman"/>
          <w:sz w:val="20"/>
        </w:rPr>
        <w:t>д</w:t>
      </w:r>
      <w:r w:rsidR="005C6EDC" w:rsidRPr="00441BE5">
        <w:rPr>
          <w:rFonts w:ascii="Times New Roman" w:hAnsi="Times New Roman" w:cs="Times New Roman"/>
          <w:sz w:val="20"/>
        </w:rPr>
        <w:t xml:space="preserve">. </w:t>
      </w:r>
    </w:p>
    <w:p w:rsidR="005C6EDC" w:rsidRPr="00E57BFD" w:rsidRDefault="005C6EDC" w:rsidP="005C6EDC">
      <w:pPr>
        <w:spacing w:after="0"/>
        <w:jc w:val="both"/>
        <w:rPr>
          <w:rFonts w:ascii="Times New Roman" w:hAnsi="Times New Roman" w:cs="Times New Roman"/>
          <w:sz w:val="20"/>
        </w:rPr>
      </w:pPr>
      <w:r w:rsidRPr="00E57BFD">
        <w:rPr>
          <w:rFonts w:ascii="Times New Roman" w:hAnsi="Times New Roman" w:cs="Times New Roman"/>
          <w:sz w:val="20"/>
        </w:rPr>
        <w:t>Задача:</w:t>
      </w:r>
    </w:p>
    <w:p w:rsidR="005C6EDC" w:rsidRPr="00E57BFD" w:rsidRDefault="00915CD5" w:rsidP="005C6ED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E57BFD">
        <w:rPr>
          <w:rFonts w:ascii="Times New Roman" w:hAnsi="Times New Roman" w:cs="Times New Roman"/>
          <w:sz w:val="20"/>
        </w:rPr>
        <w:t>изучение г</w:t>
      </w:r>
      <w:r w:rsidR="00932370">
        <w:rPr>
          <w:rFonts w:ascii="Times New Roman" w:hAnsi="Times New Roman" w:cs="Times New Roman"/>
          <w:sz w:val="20"/>
        </w:rPr>
        <w:t>орных пород как основных источников сырья, используемых</w:t>
      </w:r>
      <w:r w:rsidRPr="00E57BFD">
        <w:rPr>
          <w:rFonts w:ascii="Times New Roman" w:hAnsi="Times New Roman" w:cs="Times New Roman"/>
          <w:sz w:val="20"/>
        </w:rPr>
        <w:t xml:space="preserve"> при производстве строительных материалов;</w:t>
      </w:r>
    </w:p>
    <w:p w:rsidR="00915CD5" w:rsidRPr="00E57BFD" w:rsidRDefault="00915CD5" w:rsidP="005C6ED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E57BFD">
        <w:rPr>
          <w:rFonts w:ascii="Times New Roman" w:hAnsi="Times New Roman" w:cs="Times New Roman"/>
          <w:sz w:val="20"/>
        </w:rPr>
        <w:t xml:space="preserve">изучение </w:t>
      </w:r>
      <w:r w:rsidR="00E85EF6" w:rsidRPr="00E57BFD">
        <w:rPr>
          <w:rFonts w:ascii="Times New Roman" w:hAnsi="Times New Roman" w:cs="Times New Roman"/>
          <w:sz w:val="20"/>
        </w:rPr>
        <w:t>кристаллографической</w:t>
      </w:r>
      <w:r w:rsidRPr="00E57BFD">
        <w:rPr>
          <w:rFonts w:ascii="Times New Roman" w:hAnsi="Times New Roman" w:cs="Times New Roman"/>
          <w:sz w:val="20"/>
        </w:rPr>
        <w:t xml:space="preserve"> структуры природных </w:t>
      </w:r>
      <w:r w:rsidR="00E85EF6" w:rsidRPr="00E57BFD">
        <w:rPr>
          <w:rFonts w:ascii="Times New Roman" w:hAnsi="Times New Roman" w:cs="Times New Roman"/>
          <w:sz w:val="20"/>
        </w:rPr>
        <w:t>материалов</w:t>
      </w:r>
      <w:r w:rsidRPr="00E57BFD">
        <w:rPr>
          <w:rFonts w:ascii="Times New Roman" w:hAnsi="Times New Roman" w:cs="Times New Roman"/>
          <w:sz w:val="20"/>
        </w:rPr>
        <w:t>;</w:t>
      </w:r>
    </w:p>
    <w:p w:rsidR="00915CD5" w:rsidRPr="00E57BFD" w:rsidRDefault="00932370" w:rsidP="005C6ED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изучение текстуры горных пород.</w:t>
      </w:r>
    </w:p>
    <w:p w:rsidR="00BC0DE8" w:rsidRDefault="006624A9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3</w:t>
      </w:r>
      <w:r w:rsidR="00BC0DE8">
        <w:rPr>
          <w:rFonts w:ascii="Times New Roman" w:hAnsi="Times New Roman" w:cs="Times New Roman"/>
          <w:b/>
          <w:sz w:val="20"/>
        </w:rPr>
        <w:t xml:space="preserve">. </w:t>
      </w:r>
      <w:r w:rsidR="00BC0DE8" w:rsidRPr="00BC0DE8">
        <w:rPr>
          <w:rFonts w:ascii="Times New Roman" w:hAnsi="Times New Roman" w:cs="Times New Roman"/>
          <w:b/>
          <w:sz w:val="20"/>
        </w:rPr>
        <w:t>Методы обучения:</w:t>
      </w:r>
    </w:p>
    <w:p w:rsidR="000B39F7" w:rsidRDefault="00BC0DE8" w:rsidP="0092730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BC0DE8">
        <w:rPr>
          <w:rFonts w:ascii="Times New Roman" w:hAnsi="Times New Roman" w:cs="Times New Roman"/>
          <w:sz w:val="20"/>
        </w:rPr>
        <w:t xml:space="preserve">Наглядные: </w:t>
      </w:r>
    </w:p>
    <w:p w:rsidR="00BC0DE8" w:rsidRPr="00BC0DE8" w:rsidRDefault="00BC0DE8" w:rsidP="0092730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BC0DE8">
        <w:rPr>
          <w:rFonts w:ascii="Times New Roman" w:hAnsi="Times New Roman" w:cs="Times New Roman"/>
          <w:sz w:val="20"/>
        </w:rPr>
        <w:t xml:space="preserve">демонстрация: наглядных пособий, </w:t>
      </w:r>
      <w:r w:rsidR="00D72F9F">
        <w:rPr>
          <w:rFonts w:ascii="Times New Roman" w:hAnsi="Times New Roman" w:cs="Times New Roman"/>
          <w:sz w:val="20"/>
        </w:rPr>
        <w:t>техники выполнения,</w:t>
      </w:r>
      <w:r w:rsidRPr="00BC0DE8">
        <w:rPr>
          <w:rFonts w:ascii="Times New Roman" w:hAnsi="Times New Roman" w:cs="Times New Roman"/>
          <w:sz w:val="20"/>
        </w:rPr>
        <w:t xml:space="preserve"> показ </w:t>
      </w:r>
      <w:r w:rsidR="00D72F9F">
        <w:rPr>
          <w:rFonts w:ascii="Times New Roman" w:hAnsi="Times New Roman" w:cs="Times New Roman"/>
          <w:sz w:val="20"/>
        </w:rPr>
        <w:t>приёмов работы.</w:t>
      </w:r>
    </w:p>
    <w:p w:rsidR="000B39F7" w:rsidRDefault="00BC0DE8" w:rsidP="0092730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BC0DE8">
        <w:rPr>
          <w:rFonts w:ascii="Times New Roman" w:hAnsi="Times New Roman" w:cs="Times New Roman"/>
          <w:sz w:val="20"/>
        </w:rPr>
        <w:t xml:space="preserve">Практические: </w:t>
      </w:r>
    </w:p>
    <w:p w:rsidR="000B39F7" w:rsidRDefault="00BC0DE8" w:rsidP="0092730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BC0DE8">
        <w:rPr>
          <w:rFonts w:ascii="Times New Roman" w:hAnsi="Times New Roman" w:cs="Times New Roman"/>
          <w:sz w:val="20"/>
        </w:rPr>
        <w:t xml:space="preserve">решение задач, </w:t>
      </w:r>
    </w:p>
    <w:p w:rsidR="000B39F7" w:rsidRDefault="000B39F7" w:rsidP="0092730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выполнение практической работы</w:t>
      </w:r>
      <w:r w:rsidR="00BC0DE8" w:rsidRPr="00BC0DE8">
        <w:rPr>
          <w:rFonts w:ascii="Times New Roman" w:hAnsi="Times New Roman" w:cs="Times New Roman"/>
          <w:sz w:val="20"/>
        </w:rPr>
        <w:t xml:space="preserve">, </w:t>
      </w:r>
    </w:p>
    <w:p w:rsidR="000B39F7" w:rsidRDefault="000B39F7" w:rsidP="0092730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написание докладов</w:t>
      </w:r>
      <w:r w:rsidR="00932370">
        <w:rPr>
          <w:rFonts w:ascii="Times New Roman" w:hAnsi="Times New Roman" w:cs="Times New Roman"/>
          <w:sz w:val="20"/>
        </w:rPr>
        <w:t>.</w:t>
      </w:r>
      <w:r w:rsidR="00BC0DE8" w:rsidRPr="00BC0DE8">
        <w:rPr>
          <w:rFonts w:ascii="Times New Roman" w:hAnsi="Times New Roman" w:cs="Times New Roman"/>
          <w:sz w:val="20"/>
        </w:rPr>
        <w:t xml:space="preserve"> </w:t>
      </w:r>
    </w:p>
    <w:p w:rsidR="005C6EDC" w:rsidRPr="004A5A59" w:rsidRDefault="006624A9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4</w:t>
      </w:r>
      <w:r w:rsidR="005C6EDC" w:rsidRPr="004A5A59">
        <w:rPr>
          <w:rFonts w:ascii="Times New Roman" w:hAnsi="Times New Roman" w:cs="Times New Roman"/>
          <w:b/>
          <w:sz w:val="20"/>
        </w:rPr>
        <w:t xml:space="preserve">. Мотивация учебной деятельности </w:t>
      </w:r>
      <w:proofErr w:type="gramStart"/>
      <w:r w:rsidR="00932370">
        <w:rPr>
          <w:rFonts w:ascii="Times New Roman" w:hAnsi="Times New Roman" w:cs="Times New Roman"/>
          <w:b/>
          <w:sz w:val="20"/>
        </w:rPr>
        <w:t>об</w:t>
      </w:r>
      <w:r w:rsidR="005C6EDC" w:rsidRPr="004A5A59">
        <w:rPr>
          <w:rFonts w:ascii="Times New Roman" w:hAnsi="Times New Roman" w:cs="Times New Roman"/>
          <w:b/>
          <w:sz w:val="20"/>
        </w:rPr>
        <w:t>уча</w:t>
      </w:r>
      <w:r w:rsidR="00932370">
        <w:rPr>
          <w:rFonts w:ascii="Times New Roman" w:hAnsi="Times New Roman" w:cs="Times New Roman"/>
          <w:b/>
          <w:sz w:val="20"/>
        </w:rPr>
        <w:t>ю</w:t>
      </w:r>
      <w:r w:rsidR="005C6EDC" w:rsidRPr="004A5A59">
        <w:rPr>
          <w:rFonts w:ascii="Times New Roman" w:hAnsi="Times New Roman" w:cs="Times New Roman"/>
          <w:b/>
          <w:sz w:val="20"/>
        </w:rPr>
        <w:t>щихся</w:t>
      </w:r>
      <w:proofErr w:type="gramEnd"/>
      <w:r w:rsidR="005C6EDC" w:rsidRPr="004A5A59">
        <w:rPr>
          <w:rFonts w:ascii="Times New Roman" w:hAnsi="Times New Roman" w:cs="Times New Roman"/>
          <w:b/>
          <w:sz w:val="20"/>
        </w:rPr>
        <w:t>:</w:t>
      </w:r>
    </w:p>
    <w:p w:rsidR="005C6EDC" w:rsidRPr="00915CD5" w:rsidRDefault="00915CD5" w:rsidP="0092730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понимание классификации горных пород</w:t>
      </w:r>
      <w:r w:rsidR="005C6EDC" w:rsidRPr="00915CD5">
        <w:rPr>
          <w:rFonts w:ascii="Times New Roman" w:hAnsi="Times New Roman" w:cs="Times New Roman"/>
          <w:sz w:val="20"/>
        </w:rPr>
        <w:t>.</w:t>
      </w:r>
    </w:p>
    <w:p w:rsidR="005C6EDC" w:rsidRDefault="005C6EDC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 w:rsidRPr="004A5A59">
        <w:rPr>
          <w:rFonts w:ascii="Times New Roman" w:hAnsi="Times New Roman" w:cs="Times New Roman"/>
          <w:b/>
          <w:sz w:val="20"/>
        </w:rPr>
        <w:t>5. Актуализация знаний:</w:t>
      </w:r>
    </w:p>
    <w:p w:rsidR="00A949D9" w:rsidRPr="00A949D9" w:rsidRDefault="00A949D9" w:rsidP="00A949D9">
      <w:p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Агрегатные состояния вещества и фазовые переходы (устный опрос)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Что называют плотностью вещества?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Что показывает плотность?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Какой буквой обозначается плотность?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Какова единица плотности в СИ?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Какие еще единицы плотности вам известны?</w:t>
      </w:r>
    </w:p>
    <w:p w:rsidR="00A949D9" w:rsidRPr="00A949D9" w:rsidRDefault="00A949D9" w:rsidP="0092730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A949D9">
        <w:rPr>
          <w:rFonts w:ascii="Times New Roman" w:hAnsi="Times New Roman" w:cs="Times New Roman"/>
          <w:sz w:val="20"/>
        </w:rPr>
        <w:t>Что надо сделать, чтобы определить плотность вещества?</w:t>
      </w:r>
    </w:p>
    <w:p w:rsidR="00A949D9" w:rsidRPr="004A5A59" w:rsidRDefault="00A949D9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</w:p>
    <w:p w:rsidR="005C6EDC" w:rsidRPr="004A5A59" w:rsidRDefault="005C6EDC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  <w:r w:rsidRPr="004A5A59">
        <w:rPr>
          <w:rFonts w:ascii="Times New Roman" w:hAnsi="Times New Roman" w:cs="Times New Roman"/>
          <w:b/>
          <w:sz w:val="20"/>
        </w:rPr>
        <w:t>6. Первичное усвоение новых знаний:</w:t>
      </w:r>
    </w:p>
    <w:p w:rsidR="005C6EDC" w:rsidRPr="00B936AD" w:rsidRDefault="00B936AD" w:rsidP="00B936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З</w:t>
      </w:r>
      <w:r w:rsidR="00B847A9">
        <w:rPr>
          <w:rFonts w:ascii="Times New Roman" w:hAnsi="Times New Roman" w:cs="Times New Roman"/>
          <w:sz w:val="20"/>
        </w:rPr>
        <w:t xml:space="preserve">аполнить </w:t>
      </w:r>
      <w:r w:rsidRPr="00B936AD">
        <w:rPr>
          <w:rFonts w:ascii="Times New Roman" w:hAnsi="Times New Roman" w:cs="Times New Roman"/>
          <w:sz w:val="20"/>
        </w:rPr>
        <w:t>Таблица 2 - Физико-технические свойства породообразующих минералов и горных пород</w:t>
      </w:r>
      <w:r w:rsidR="00667270" w:rsidRPr="00B936AD">
        <w:rPr>
          <w:rFonts w:ascii="Times New Roman" w:hAnsi="Times New Roman" w:cs="Times New Roman"/>
          <w:sz w:val="20"/>
        </w:rPr>
        <w:t>.</w:t>
      </w:r>
    </w:p>
    <w:p w:rsidR="006624A9" w:rsidRDefault="006624A9" w:rsidP="005C6EDC">
      <w:pPr>
        <w:spacing w:after="0"/>
        <w:jc w:val="both"/>
        <w:rPr>
          <w:rFonts w:ascii="Times New Roman" w:hAnsi="Times New Roman" w:cs="Times New Roman"/>
          <w:b/>
          <w:sz w:val="20"/>
        </w:rPr>
      </w:pPr>
    </w:p>
    <w:p w:rsidR="005C6EDC" w:rsidRDefault="006624A9" w:rsidP="005C6EDC">
      <w:pPr>
        <w:spacing w:after="0"/>
        <w:jc w:val="both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b/>
          <w:sz w:val="20"/>
        </w:rPr>
        <w:t>7</w:t>
      </w:r>
      <w:r w:rsidR="005C6EDC" w:rsidRPr="004A5A59">
        <w:rPr>
          <w:rFonts w:ascii="Times New Roman" w:hAnsi="Times New Roman" w:cs="Times New Roman"/>
          <w:b/>
          <w:sz w:val="20"/>
        </w:rPr>
        <w:t>. Освоение компетенции</w:t>
      </w:r>
      <w:r w:rsidR="003B4758">
        <w:rPr>
          <w:rFonts w:ascii="Times New Roman" w:hAnsi="Times New Roman" w:cs="Times New Roman"/>
          <w:b/>
          <w:sz w:val="20"/>
        </w:rPr>
        <w:t xml:space="preserve"> по виду деятельности</w:t>
      </w:r>
      <w:r w:rsidR="005C6EDC" w:rsidRPr="004A5A59">
        <w:rPr>
          <w:rFonts w:ascii="Times New Roman" w:hAnsi="Times New Roman" w:cs="Times New Roman"/>
          <w:b/>
          <w:sz w:val="20"/>
        </w:rPr>
        <w:t>:</w:t>
      </w:r>
      <w:r w:rsidR="003B4758">
        <w:rPr>
          <w:rFonts w:ascii="Times New Roman" w:hAnsi="Times New Roman" w:cs="Times New Roman"/>
          <w:b/>
          <w:sz w:val="20"/>
        </w:rPr>
        <w:t xml:space="preserve"> </w:t>
      </w:r>
      <w:r w:rsidR="003B4758" w:rsidRPr="003B4758">
        <w:rPr>
          <w:rFonts w:ascii="Times New Roman" w:hAnsi="Times New Roman" w:cs="Times New Roman"/>
          <w:sz w:val="20"/>
          <w:u w:val="single"/>
        </w:rPr>
        <w:t>ВД 1. Выполнение каменных работ</w:t>
      </w:r>
    </w:p>
    <w:p w:rsidR="003B4758" w:rsidRPr="003B4758" w:rsidRDefault="003B4758" w:rsidP="005C6EDC">
      <w:pPr>
        <w:spacing w:after="0"/>
        <w:jc w:val="both"/>
        <w:rPr>
          <w:rFonts w:ascii="Times New Roman" w:hAnsi="Times New Roman" w:cs="Times New Roman"/>
          <w:sz w:val="20"/>
        </w:rPr>
      </w:pPr>
    </w:p>
    <w:tbl>
      <w:tblPr>
        <w:tblStyle w:val="a6"/>
        <w:tblW w:w="10682" w:type="dxa"/>
        <w:tblLook w:val="04A0" w:firstRow="1" w:lastRow="0" w:firstColumn="1" w:lastColumn="0" w:noHBand="0" w:noVBand="1"/>
      </w:tblPr>
      <w:tblGrid>
        <w:gridCol w:w="2397"/>
        <w:gridCol w:w="3474"/>
        <w:gridCol w:w="4811"/>
      </w:tblGrid>
      <w:tr w:rsidR="00E63D14" w:rsidTr="00DC0DD3">
        <w:tc>
          <w:tcPr>
            <w:tcW w:w="2397" w:type="dxa"/>
            <w:vMerge w:val="restart"/>
            <w:vAlign w:val="center"/>
          </w:tcPr>
          <w:p w:rsidR="00E63D14" w:rsidRDefault="00E63D14" w:rsidP="00DC0D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компетенции</w:t>
            </w:r>
          </w:p>
        </w:tc>
        <w:tc>
          <w:tcPr>
            <w:tcW w:w="8285" w:type="dxa"/>
            <w:gridSpan w:val="2"/>
          </w:tcPr>
          <w:p w:rsidR="00E63D14" w:rsidRPr="003B4758" w:rsidRDefault="00E63D14" w:rsidP="003B475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63D14">
              <w:rPr>
                <w:rFonts w:ascii="Times New Roman" w:hAnsi="Times New Roman" w:cs="Times New Roman"/>
                <w:sz w:val="20"/>
              </w:rPr>
              <w:t>Планируемые результаты освоения дисциплины</w:t>
            </w:r>
          </w:p>
        </w:tc>
      </w:tr>
      <w:tr w:rsidR="00E63D14" w:rsidTr="00DC0DD3">
        <w:tc>
          <w:tcPr>
            <w:tcW w:w="2397" w:type="dxa"/>
            <w:vMerge/>
          </w:tcPr>
          <w:p w:rsidR="00E63D14" w:rsidRPr="00667270" w:rsidRDefault="00E63D14" w:rsidP="003B475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4" w:type="dxa"/>
            <w:vAlign w:val="center"/>
          </w:tcPr>
          <w:p w:rsidR="00E63D14" w:rsidRPr="003B4758" w:rsidRDefault="00DC0DD3" w:rsidP="00DC0D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DC0DD3">
              <w:rPr>
                <w:rFonts w:ascii="Times New Roman" w:hAnsi="Times New Roman" w:cs="Times New Roman"/>
                <w:sz w:val="20"/>
              </w:rPr>
              <w:t xml:space="preserve">езультаты освоения </w:t>
            </w:r>
            <w:r>
              <w:rPr>
                <w:rFonts w:ascii="Times New Roman" w:hAnsi="Times New Roman" w:cs="Times New Roman"/>
                <w:sz w:val="20"/>
              </w:rPr>
              <w:t>общеобразовательной дисциплины</w:t>
            </w:r>
          </w:p>
        </w:tc>
        <w:tc>
          <w:tcPr>
            <w:tcW w:w="4811" w:type="dxa"/>
            <w:vAlign w:val="center"/>
          </w:tcPr>
          <w:p w:rsidR="00E63D14" w:rsidRPr="003B4758" w:rsidRDefault="00DC0DD3" w:rsidP="00DC0D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C0DD3">
              <w:rPr>
                <w:rFonts w:ascii="Times New Roman" w:hAnsi="Times New Roman" w:cs="Times New Roman"/>
                <w:sz w:val="20"/>
              </w:rPr>
              <w:t>Показатели освоения компетенции</w:t>
            </w:r>
          </w:p>
        </w:tc>
      </w:tr>
      <w:tr w:rsidR="00E63D14" w:rsidTr="00E63D14">
        <w:trPr>
          <w:trHeight w:val="693"/>
        </w:trPr>
        <w:tc>
          <w:tcPr>
            <w:tcW w:w="2397" w:type="dxa"/>
            <w:vMerge w:val="restart"/>
          </w:tcPr>
          <w:p w:rsidR="00E63D14" w:rsidRDefault="00E63D14" w:rsidP="003B4758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67270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667270">
              <w:rPr>
                <w:rFonts w:ascii="Times New Roman" w:hAnsi="Times New Roman" w:cs="Times New Roman"/>
                <w:sz w:val="20"/>
              </w:rPr>
              <w:t xml:space="preserve"> 1. Выбирать способы решения задач профессиональной деятельности применительно к </w:t>
            </w:r>
            <w:r w:rsidRPr="00667270">
              <w:rPr>
                <w:rFonts w:ascii="Times New Roman" w:hAnsi="Times New Roman" w:cs="Times New Roman"/>
                <w:sz w:val="20"/>
              </w:rPr>
              <w:lastRenderedPageBreak/>
              <w:t>различным контекста</w:t>
            </w: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3474" w:type="dxa"/>
          </w:tcPr>
          <w:p w:rsidR="00E63D14" w:rsidRDefault="00DC0DD3" w:rsidP="005C6EDC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Общие</w:t>
            </w:r>
            <w:r w:rsidR="00B10265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B10265" w:rsidRDefault="006377C9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377C9">
              <w:rPr>
                <w:rFonts w:ascii="Times New Roman" w:hAnsi="Times New Roman" w:cs="Times New Roman"/>
                <w:sz w:val="20"/>
              </w:rPr>
              <w:t xml:space="preserve">самостоятельно формулировать и актуализировать проблему, рассматривать ее </w:t>
            </w:r>
            <w:r w:rsidRPr="006377C9">
              <w:rPr>
                <w:rFonts w:ascii="Times New Roman" w:hAnsi="Times New Roman" w:cs="Times New Roman"/>
                <w:sz w:val="20"/>
              </w:rPr>
              <w:lastRenderedPageBreak/>
              <w:t>всесторонне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377C9" w:rsidRPr="00B10265" w:rsidRDefault="006377C9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377C9">
              <w:rPr>
                <w:rFonts w:ascii="Times New Roman" w:hAnsi="Times New Roman" w:cs="Times New Roman"/>
                <w:sz w:val="20"/>
              </w:rPr>
              <w:t>владеть навыками учебно-исследовательской и проектной деятельности, навыками разрешения проблем</w:t>
            </w:r>
          </w:p>
        </w:tc>
        <w:tc>
          <w:tcPr>
            <w:tcW w:w="4811" w:type="dxa"/>
          </w:tcPr>
          <w:p w:rsidR="00E63D14" w:rsidRDefault="00E63D14" w:rsidP="005C6EDC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E63D14" w:rsidRDefault="00E63D14" w:rsidP="0092730C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570A5">
              <w:rPr>
                <w:rFonts w:ascii="Times New Roman" w:hAnsi="Times New Roman" w:cs="Times New Roman"/>
                <w:sz w:val="20"/>
              </w:rPr>
              <w:t>составлять план действия;</w:t>
            </w:r>
          </w:p>
          <w:p w:rsidR="00E63D14" w:rsidRDefault="00E63D14" w:rsidP="0092730C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570A5">
              <w:rPr>
                <w:rFonts w:ascii="Times New Roman" w:hAnsi="Times New Roman" w:cs="Times New Roman"/>
                <w:sz w:val="20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63D14" w:rsidTr="00E63D14">
        <w:tc>
          <w:tcPr>
            <w:tcW w:w="2397" w:type="dxa"/>
            <w:vMerge/>
          </w:tcPr>
          <w:p w:rsidR="00E63D14" w:rsidRPr="00667270" w:rsidRDefault="00E63D14" w:rsidP="003B475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4" w:type="dxa"/>
          </w:tcPr>
          <w:p w:rsidR="00E63D14" w:rsidRDefault="00DC0DD3" w:rsidP="005C6EDC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Дисциплинарные</w:t>
            </w:r>
            <w:r w:rsidR="00B10265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B10265" w:rsidRPr="00B10265" w:rsidRDefault="006377C9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377C9">
              <w:rPr>
                <w:rFonts w:ascii="Times New Roman" w:hAnsi="Times New Roman" w:cs="Times New Roman"/>
                <w:sz w:val="20"/>
              </w:rPr>
              <w:t>сформировать умения решать расчетные задачи с явно заданной физической моделью, используя физические законы и принципы</w:t>
            </w:r>
          </w:p>
        </w:tc>
        <w:tc>
          <w:tcPr>
            <w:tcW w:w="4811" w:type="dxa"/>
          </w:tcPr>
          <w:p w:rsidR="00E63D14" w:rsidRDefault="00E63D14" w:rsidP="005C6EDC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Знания:</w:t>
            </w:r>
          </w:p>
          <w:p w:rsidR="00E63D14" w:rsidRPr="006570A5" w:rsidRDefault="00E63D14" w:rsidP="0092730C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570A5">
              <w:rPr>
                <w:rFonts w:ascii="Times New Roman" w:hAnsi="Times New Roman" w:cs="Times New Roman"/>
                <w:sz w:val="20"/>
              </w:rPr>
              <w:t>основные источники информации и ресурсы для решения задач и проблем в профессиональном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570A5">
              <w:rPr>
                <w:rFonts w:ascii="Times New Roman" w:hAnsi="Times New Roman" w:cs="Times New Roman"/>
                <w:sz w:val="20"/>
              </w:rPr>
              <w:t>и/или социальном контексте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B532B" w:rsidTr="00E63D14">
        <w:trPr>
          <w:trHeight w:val="470"/>
        </w:trPr>
        <w:tc>
          <w:tcPr>
            <w:tcW w:w="2397" w:type="dxa"/>
            <w:vMerge w:val="restart"/>
          </w:tcPr>
          <w:p w:rsidR="009B532B" w:rsidRPr="003B4758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B4758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3B4758">
              <w:rPr>
                <w:rFonts w:ascii="Times New Roman" w:hAnsi="Times New Roman" w:cs="Times New Roman"/>
                <w:sz w:val="20"/>
              </w:rPr>
              <w:t xml:space="preserve"> 4. Эффективно взаимодействовать и работать в коллективе и команде</w:t>
            </w: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Общие:</w:t>
            </w:r>
          </w:p>
          <w:p w:rsidR="009B532B" w:rsidRPr="00B10265" w:rsidRDefault="006377C9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377C9">
              <w:rPr>
                <w:rFonts w:ascii="Times New Roman" w:hAnsi="Times New Roman" w:cs="Times New Roman"/>
                <w:sz w:val="20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Умения:</w:t>
            </w:r>
          </w:p>
          <w:p w:rsidR="009B532B" w:rsidRPr="006570A5" w:rsidRDefault="009B532B" w:rsidP="0092730C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570A5">
              <w:rPr>
                <w:rFonts w:ascii="Times New Roman" w:hAnsi="Times New Roman" w:cs="Times New Roman"/>
                <w:sz w:val="20"/>
              </w:rPr>
              <w:t>взаимодействовать с коллегами, руководством, клиентами в ходе профессиональной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570A5">
              <w:rPr>
                <w:rFonts w:ascii="Times New Roman" w:hAnsi="Times New Roman" w:cs="Times New Roman"/>
                <w:sz w:val="20"/>
              </w:rPr>
              <w:t>деятельности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B532B" w:rsidTr="00E63D14">
        <w:tc>
          <w:tcPr>
            <w:tcW w:w="2397" w:type="dxa"/>
            <w:vMerge/>
          </w:tcPr>
          <w:p w:rsidR="009B532B" w:rsidRPr="003B4758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Дисциплинарные:</w:t>
            </w:r>
          </w:p>
          <w:p w:rsidR="009B532B" w:rsidRPr="00B10265" w:rsidRDefault="00A57C5B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57C5B">
              <w:rPr>
                <w:rFonts w:ascii="Times New Roman" w:hAnsi="Times New Roman" w:cs="Times New Roman"/>
                <w:sz w:val="20"/>
              </w:rPr>
              <w:t>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Знания:</w:t>
            </w:r>
          </w:p>
          <w:p w:rsidR="009B532B" w:rsidRPr="006570A5" w:rsidRDefault="009B532B" w:rsidP="0092730C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570A5">
              <w:rPr>
                <w:rFonts w:ascii="Times New Roman" w:hAnsi="Times New Roman" w:cs="Times New Roman"/>
                <w:sz w:val="20"/>
              </w:rPr>
              <w:t>психологические основы деятельности коллектива, психологические особенности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570A5">
              <w:rPr>
                <w:rFonts w:ascii="Times New Roman" w:hAnsi="Times New Roman" w:cs="Times New Roman"/>
                <w:sz w:val="20"/>
              </w:rPr>
              <w:t>личности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B532B" w:rsidTr="00E63D14">
        <w:trPr>
          <w:trHeight w:val="380"/>
        </w:trPr>
        <w:tc>
          <w:tcPr>
            <w:tcW w:w="2397" w:type="dxa"/>
            <w:vMerge w:val="restart"/>
          </w:tcPr>
          <w:p w:rsidR="009B532B" w:rsidRPr="003B4758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  <w:r w:rsidRPr="00667270">
              <w:rPr>
                <w:rFonts w:ascii="Times New Roman" w:hAnsi="Times New Roman" w:cs="Times New Roman"/>
                <w:sz w:val="20"/>
              </w:rPr>
              <w:t>ПК 1.2. Производить общие каменные работы различной сложности</w:t>
            </w: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Общие:</w:t>
            </w:r>
          </w:p>
          <w:p w:rsidR="009B532B" w:rsidRPr="00B10265" w:rsidRDefault="00A57C5B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57C5B">
              <w:rPr>
                <w:rFonts w:ascii="Times New Roman" w:hAnsi="Times New Roman" w:cs="Times New Roman"/>
                <w:sz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Умения:</w:t>
            </w:r>
          </w:p>
          <w:p w:rsidR="009B532B" w:rsidRPr="00673637" w:rsidRDefault="009B532B" w:rsidP="0092730C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73637">
              <w:rPr>
                <w:rFonts w:ascii="Times New Roman" w:hAnsi="Times New Roman" w:cs="Times New Roman"/>
                <w:sz w:val="20"/>
              </w:rPr>
              <w:t>подбирать требуемые материалы для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73637">
              <w:rPr>
                <w:rFonts w:ascii="Times New Roman" w:hAnsi="Times New Roman" w:cs="Times New Roman"/>
                <w:sz w:val="20"/>
              </w:rPr>
              <w:t>каменной кладки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B532B" w:rsidTr="00E63D14">
        <w:tc>
          <w:tcPr>
            <w:tcW w:w="2397" w:type="dxa"/>
            <w:vMerge/>
          </w:tcPr>
          <w:p w:rsidR="009B532B" w:rsidRPr="00667270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Дисциплинарные:</w:t>
            </w:r>
          </w:p>
          <w:p w:rsidR="009B532B" w:rsidRPr="00B10265" w:rsidRDefault="00A57C5B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57C5B">
              <w:rPr>
                <w:rFonts w:ascii="Times New Roman" w:hAnsi="Times New Roman" w:cs="Times New Roman"/>
                <w:sz w:val="20"/>
              </w:rPr>
              <w:t>сформировать умения решать расчетные задачи с явно заданной физической моделью, используя физические законы и принципы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Знания:</w:t>
            </w:r>
          </w:p>
          <w:p w:rsidR="009B532B" w:rsidRPr="00673637" w:rsidRDefault="009B532B" w:rsidP="0092730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73637">
              <w:rPr>
                <w:rFonts w:ascii="Times New Roman" w:hAnsi="Times New Roman" w:cs="Times New Roman"/>
                <w:sz w:val="20"/>
              </w:rPr>
              <w:t>виды, назначение и свойства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73637">
              <w:rPr>
                <w:rFonts w:ascii="Times New Roman" w:hAnsi="Times New Roman" w:cs="Times New Roman"/>
                <w:sz w:val="20"/>
              </w:rPr>
              <w:t>мат</w:t>
            </w:r>
            <w:r>
              <w:rPr>
                <w:rFonts w:ascii="Times New Roman" w:hAnsi="Times New Roman" w:cs="Times New Roman"/>
                <w:sz w:val="20"/>
              </w:rPr>
              <w:t>ериалов для каменной кладки.</w:t>
            </w:r>
          </w:p>
        </w:tc>
      </w:tr>
      <w:tr w:rsidR="009B532B" w:rsidTr="00E63D14">
        <w:trPr>
          <w:trHeight w:val="470"/>
        </w:trPr>
        <w:tc>
          <w:tcPr>
            <w:tcW w:w="2397" w:type="dxa"/>
            <w:vMerge w:val="restart"/>
          </w:tcPr>
          <w:p w:rsidR="009B532B" w:rsidRPr="00673637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  <w:r w:rsidRPr="00667270">
              <w:rPr>
                <w:rFonts w:ascii="Times New Roman" w:hAnsi="Times New Roman" w:cs="Times New Roman"/>
                <w:sz w:val="20"/>
              </w:rPr>
              <w:t xml:space="preserve">ПК 1.6. </w:t>
            </w:r>
            <w:r w:rsidRPr="00673637">
              <w:rPr>
                <w:rFonts w:ascii="Times New Roman" w:hAnsi="Times New Roman" w:cs="Times New Roman"/>
                <w:sz w:val="20"/>
              </w:rPr>
              <w:t>Выполнять ремонт</w:t>
            </w:r>
          </w:p>
          <w:p w:rsidR="009B532B" w:rsidRPr="00667270" w:rsidRDefault="009B532B" w:rsidP="009B532B">
            <w:pPr>
              <w:rPr>
                <w:rFonts w:ascii="Times New Roman" w:hAnsi="Times New Roman" w:cs="Times New Roman"/>
                <w:sz w:val="20"/>
              </w:rPr>
            </w:pPr>
            <w:r w:rsidRPr="00673637">
              <w:rPr>
                <w:rFonts w:ascii="Times New Roman" w:hAnsi="Times New Roman" w:cs="Times New Roman"/>
                <w:sz w:val="20"/>
              </w:rPr>
              <w:t>каменных конструкций</w:t>
            </w: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Общие:</w:t>
            </w:r>
          </w:p>
          <w:p w:rsidR="009B532B" w:rsidRPr="00B10265" w:rsidRDefault="00A57C5B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57C5B">
              <w:rPr>
                <w:rFonts w:ascii="Times New Roman" w:hAnsi="Times New Roman" w:cs="Times New Roman"/>
                <w:sz w:val="20"/>
              </w:rPr>
              <w:t>принимать мотивы и аргументы других людей при анализе результатов деятельности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Умения:</w:t>
            </w:r>
          </w:p>
          <w:p w:rsidR="009B532B" w:rsidRPr="00673637" w:rsidRDefault="009B532B" w:rsidP="0092730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673637">
              <w:rPr>
                <w:rFonts w:ascii="Times New Roman" w:hAnsi="Times New Roman" w:cs="Times New Roman"/>
                <w:sz w:val="20"/>
              </w:rPr>
              <w:t xml:space="preserve">подбирать требуемые материалы для </w:t>
            </w:r>
            <w:r>
              <w:rPr>
                <w:rFonts w:ascii="Times New Roman" w:hAnsi="Times New Roman" w:cs="Times New Roman"/>
                <w:sz w:val="20"/>
              </w:rPr>
              <w:t xml:space="preserve">выполнения ремонта каменных </w:t>
            </w:r>
            <w:r w:rsidRPr="00673637">
              <w:rPr>
                <w:rFonts w:ascii="Times New Roman" w:hAnsi="Times New Roman" w:cs="Times New Roman"/>
                <w:sz w:val="20"/>
              </w:rPr>
              <w:t>конструкций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B532B" w:rsidTr="00E63D14">
        <w:tc>
          <w:tcPr>
            <w:tcW w:w="2397" w:type="dxa"/>
            <w:vMerge/>
          </w:tcPr>
          <w:p w:rsidR="009B532B" w:rsidRPr="00667270" w:rsidRDefault="009B532B" w:rsidP="009B532B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4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Дисциплинарные:</w:t>
            </w:r>
          </w:p>
          <w:p w:rsidR="009B532B" w:rsidRPr="00B10265" w:rsidRDefault="00A57C5B" w:rsidP="0092730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57C5B">
              <w:rPr>
                <w:rFonts w:ascii="Times New Roman" w:hAnsi="Times New Roman" w:cs="Times New Roman"/>
                <w:sz w:val="20"/>
              </w:rPr>
              <w:t>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4811" w:type="dxa"/>
          </w:tcPr>
          <w:p w:rsidR="009B532B" w:rsidRDefault="009B532B" w:rsidP="009B53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B4758">
              <w:rPr>
                <w:rFonts w:ascii="Times New Roman" w:hAnsi="Times New Roman" w:cs="Times New Roman"/>
                <w:b/>
                <w:sz w:val="20"/>
              </w:rPr>
              <w:t>Знания:</w:t>
            </w:r>
          </w:p>
          <w:p w:rsidR="009B532B" w:rsidRPr="008979A6" w:rsidRDefault="009B532B" w:rsidP="0092730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979A6">
              <w:rPr>
                <w:rFonts w:ascii="Times New Roman" w:hAnsi="Times New Roman" w:cs="Times New Roman"/>
                <w:sz w:val="20"/>
              </w:rPr>
              <w:t xml:space="preserve">виды, назначение и свойства материалов </w:t>
            </w:r>
            <w:proofErr w:type="gramStart"/>
            <w:r w:rsidRPr="008979A6">
              <w:rPr>
                <w:rFonts w:ascii="Times New Roman" w:hAnsi="Times New Roman" w:cs="Times New Roman"/>
                <w:sz w:val="20"/>
              </w:rPr>
              <w:t>для</w:t>
            </w:r>
            <w:proofErr w:type="gramEnd"/>
            <w:r w:rsidRPr="008979A6">
              <w:rPr>
                <w:rFonts w:ascii="Times New Roman" w:hAnsi="Times New Roman" w:cs="Times New Roman"/>
                <w:sz w:val="20"/>
              </w:rPr>
              <w:t xml:space="preserve"> ремонт каменных</w:t>
            </w:r>
          </w:p>
          <w:p w:rsidR="009B532B" w:rsidRPr="00673637" w:rsidRDefault="009B532B" w:rsidP="0092730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979A6">
              <w:rPr>
                <w:rFonts w:ascii="Times New Roman" w:hAnsi="Times New Roman" w:cs="Times New Roman"/>
                <w:sz w:val="20"/>
              </w:rPr>
              <w:t>конструкций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2F6F73" w:rsidRDefault="002F6F73" w:rsidP="00037B41">
      <w:pPr>
        <w:spacing w:after="0" w:line="276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2F6F73" w:rsidRDefault="002F6F7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037B41" w:rsidRPr="00FB29F6" w:rsidRDefault="00037B41" w:rsidP="00037B41">
      <w:pPr>
        <w:spacing w:after="0" w:line="276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B29F6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Преподават</w:t>
      </w:r>
      <w:r w:rsidR="00A15CD9">
        <w:rPr>
          <w:rFonts w:ascii="Times New Roman" w:hAnsi="Times New Roman" w:cs="Times New Roman"/>
          <w:b/>
          <w:i/>
          <w:sz w:val="28"/>
          <w:szCs w:val="28"/>
        </w:rPr>
        <w:t xml:space="preserve">ель общепрофессионального </w:t>
      </w:r>
      <w:r w:rsidR="003500D1">
        <w:rPr>
          <w:rFonts w:ascii="Times New Roman" w:hAnsi="Times New Roman" w:cs="Times New Roman"/>
          <w:b/>
          <w:i/>
          <w:sz w:val="28"/>
          <w:szCs w:val="28"/>
        </w:rPr>
        <w:t xml:space="preserve">цикла </w:t>
      </w:r>
      <w:r w:rsidR="003500D1" w:rsidRPr="00FB29F6">
        <w:rPr>
          <w:rFonts w:ascii="Times New Roman" w:hAnsi="Times New Roman" w:cs="Times New Roman"/>
          <w:b/>
          <w:i/>
          <w:sz w:val="28"/>
          <w:szCs w:val="28"/>
        </w:rPr>
        <w:t>Н.Ю.</w:t>
      </w:r>
      <w:r w:rsidRPr="00FB29F6">
        <w:rPr>
          <w:rFonts w:ascii="Times New Roman" w:hAnsi="Times New Roman" w:cs="Times New Roman"/>
          <w:b/>
          <w:i/>
          <w:sz w:val="28"/>
          <w:szCs w:val="28"/>
        </w:rPr>
        <w:t xml:space="preserve"> Сидорова</w:t>
      </w:r>
    </w:p>
    <w:p w:rsidR="00315B21" w:rsidRDefault="00315B21" w:rsidP="006969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D7F" w:rsidRPr="00507D7F" w:rsidRDefault="00701B59" w:rsidP="006969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507D7F" w:rsidRDefault="00701B59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B59">
        <w:rPr>
          <w:rFonts w:ascii="Times New Roman" w:hAnsi="Times New Roman" w:cs="Times New Roman"/>
          <w:sz w:val="28"/>
          <w:szCs w:val="28"/>
        </w:rPr>
        <w:t>Горные породы – это природные образования более или менее однородного состава и строения, образующие в земной коре самостоятельные геологические тела.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B59">
        <w:rPr>
          <w:rFonts w:ascii="Times New Roman" w:hAnsi="Times New Roman" w:cs="Times New Roman"/>
          <w:sz w:val="28"/>
          <w:szCs w:val="28"/>
        </w:rPr>
        <w:t>Они слагают поверхностные слои земной коры толщиной 15…60 км. Горные породы представляют собой сочетание одного или нескольких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B59">
        <w:rPr>
          <w:rFonts w:ascii="Times New Roman" w:hAnsi="Times New Roman" w:cs="Times New Roman"/>
          <w:sz w:val="28"/>
          <w:szCs w:val="28"/>
        </w:rPr>
        <w:t>минералов и могут быть мономинеральными (гипс, кальцит и др.) или полиминеральными (гранит, сиенит и др.).</w:t>
      </w:r>
    </w:p>
    <w:p w:rsidR="00507D7F" w:rsidRDefault="00701B59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B59">
        <w:rPr>
          <w:rFonts w:ascii="Times New Roman" w:hAnsi="Times New Roman" w:cs="Times New Roman"/>
          <w:sz w:val="28"/>
          <w:szCs w:val="28"/>
        </w:rPr>
        <w:t>Минералами называются однородные по химическому составу, строению и физическим свойствам природные тела, образовавшиеся в земной коре в результате физико-химических процессов.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D7F" w:rsidRPr="00507D7F">
        <w:rPr>
          <w:rFonts w:ascii="Times New Roman" w:hAnsi="Times New Roman" w:cs="Times New Roman"/>
          <w:sz w:val="28"/>
          <w:szCs w:val="28"/>
        </w:rPr>
        <w:t>Минералы являются составными частями горных пород и руд, они отличаются друг от друга по химическому составу и физическим свойствам (цвету, твердости, плотности, блеску и т.д.)</w:t>
      </w:r>
      <w:r w:rsidR="001F794B">
        <w:rPr>
          <w:rFonts w:ascii="Times New Roman" w:hAnsi="Times New Roman" w:cs="Times New Roman"/>
          <w:sz w:val="28"/>
          <w:szCs w:val="28"/>
        </w:rPr>
        <w:t>.</w:t>
      </w:r>
    </w:p>
    <w:p w:rsidR="001F794B" w:rsidRPr="004A2914" w:rsidRDefault="001F794B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914">
        <w:rPr>
          <w:rFonts w:ascii="Times New Roman" w:hAnsi="Times New Roman" w:cs="Times New Roman"/>
          <w:i/>
          <w:sz w:val="28"/>
          <w:szCs w:val="28"/>
        </w:rPr>
        <w:t>Просмотр презентации.</w:t>
      </w:r>
    </w:p>
    <w:p w:rsidR="00701B59" w:rsidRDefault="00315B2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5B21">
        <w:rPr>
          <w:rFonts w:ascii="Times New Roman" w:hAnsi="Times New Roman" w:cs="Times New Roman"/>
          <w:sz w:val="28"/>
          <w:szCs w:val="28"/>
        </w:rPr>
        <w:t>Обучающиеся отвечают на 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 (слайд 8)</w:t>
      </w:r>
      <w:r w:rsidRPr="00315B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6F73" w:rsidRDefault="002F6F73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15B21" w:rsidRPr="002F6F73" w:rsidRDefault="00315B2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6F73">
        <w:rPr>
          <w:rFonts w:ascii="Times New Roman" w:hAnsi="Times New Roman" w:cs="Times New Roman"/>
          <w:b/>
          <w:i/>
          <w:sz w:val="28"/>
          <w:szCs w:val="28"/>
        </w:rPr>
        <w:t xml:space="preserve">Формулирование темы и цели и задач занятия (совместно с </w:t>
      </w:r>
      <w:proofErr w:type="gramStart"/>
      <w:r w:rsidRPr="002F6F73">
        <w:rPr>
          <w:rFonts w:ascii="Times New Roman" w:hAnsi="Times New Roman" w:cs="Times New Roman"/>
          <w:b/>
          <w:i/>
          <w:sz w:val="28"/>
          <w:szCs w:val="28"/>
        </w:rPr>
        <w:t>обучающимися</w:t>
      </w:r>
      <w:proofErr w:type="gramEnd"/>
      <w:r w:rsidRPr="002F6F73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315B21" w:rsidRDefault="00315B21" w:rsidP="006969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B21" w:rsidRDefault="00315B21" w:rsidP="006969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D7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15B21">
        <w:rPr>
          <w:rFonts w:ascii="Times New Roman" w:hAnsi="Times New Roman" w:cs="Times New Roman"/>
          <w:b/>
          <w:sz w:val="28"/>
          <w:szCs w:val="28"/>
        </w:rPr>
        <w:t>Определение физических свой</w:t>
      </w:r>
      <w:proofErr w:type="gramStart"/>
      <w:r w:rsidRPr="00315B21">
        <w:rPr>
          <w:rFonts w:ascii="Times New Roman" w:hAnsi="Times New Roman" w:cs="Times New Roman"/>
          <w:b/>
          <w:sz w:val="28"/>
          <w:szCs w:val="28"/>
        </w:rPr>
        <w:t>ств пр</w:t>
      </w:r>
      <w:proofErr w:type="gramEnd"/>
      <w:r w:rsidRPr="00315B21">
        <w:rPr>
          <w:rFonts w:ascii="Times New Roman" w:hAnsi="Times New Roman" w:cs="Times New Roman"/>
          <w:b/>
          <w:sz w:val="28"/>
          <w:szCs w:val="28"/>
        </w:rPr>
        <w:t>иродных строительных материалов</w:t>
      </w:r>
    </w:p>
    <w:p w:rsidR="00701B59" w:rsidRDefault="00315B2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701B59" w:rsidRPr="00507D7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01B59" w:rsidRDefault="00701B59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701B59">
        <w:rPr>
          <w:rFonts w:ascii="Times New Roman" w:hAnsi="Times New Roman" w:cs="Times New Roman"/>
          <w:sz w:val="28"/>
          <w:szCs w:val="28"/>
        </w:rPr>
        <w:t>зучение основных характеристик горных пород, породообразующих минералов и области их применения в строительстве</w:t>
      </w:r>
      <w:r w:rsidR="00315B21">
        <w:rPr>
          <w:rFonts w:ascii="Times New Roman" w:hAnsi="Times New Roman" w:cs="Times New Roman"/>
          <w:sz w:val="28"/>
          <w:szCs w:val="28"/>
        </w:rPr>
        <w:t>.</w:t>
      </w:r>
    </w:p>
    <w:p w:rsidR="00315B21" w:rsidRPr="007B1C5F" w:rsidRDefault="00315B2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C5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01B59" w:rsidRDefault="00701B59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7D7F">
        <w:rPr>
          <w:rFonts w:ascii="Times New Roman" w:hAnsi="Times New Roman" w:cs="Times New Roman"/>
          <w:sz w:val="28"/>
          <w:szCs w:val="28"/>
        </w:rPr>
        <w:t>научиться определять физические свойства природных строительных материалов</w:t>
      </w:r>
      <w:r w:rsidR="006969EF">
        <w:rPr>
          <w:rFonts w:ascii="Times New Roman" w:hAnsi="Times New Roman" w:cs="Times New Roman"/>
          <w:sz w:val="28"/>
          <w:szCs w:val="28"/>
        </w:rPr>
        <w:t>;</w:t>
      </w:r>
    </w:p>
    <w:p w:rsidR="006969EF" w:rsidRPr="00507D7F" w:rsidRDefault="006969EF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плотность природных строительных материалов разными методами.</w:t>
      </w:r>
    </w:p>
    <w:p w:rsidR="00701B59" w:rsidRPr="00507D7F" w:rsidRDefault="00701B59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D7F"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</w:t>
      </w:r>
      <w:r w:rsidR="00EF6D7B">
        <w:rPr>
          <w:rFonts w:ascii="Times New Roman" w:hAnsi="Times New Roman" w:cs="Times New Roman"/>
          <w:sz w:val="28"/>
          <w:szCs w:val="28"/>
        </w:rPr>
        <w:t>коллекции</w:t>
      </w:r>
      <w:r w:rsidR="00FC5DD1" w:rsidRPr="00FC5DD1">
        <w:rPr>
          <w:rFonts w:ascii="Times New Roman" w:hAnsi="Times New Roman" w:cs="Times New Roman"/>
          <w:sz w:val="28"/>
          <w:szCs w:val="28"/>
        </w:rPr>
        <w:t xml:space="preserve"> породообразующих минералов и горных пород</w:t>
      </w:r>
      <w:r w:rsidRPr="00FC5DD1">
        <w:rPr>
          <w:rFonts w:ascii="Times New Roman" w:hAnsi="Times New Roman" w:cs="Times New Roman"/>
          <w:sz w:val="28"/>
          <w:szCs w:val="28"/>
        </w:rPr>
        <w:t>,</w:t>
      </w:r>
      <w:r w:rsidR="00F10B3C">
        <w:rPr>
          <w:rFonts w:ascii="Times New Roman" w:hAnsi="Times New Roman" w:cs="Times New Roman"/>
          <w:sz w:val="28"/>
          <w:szCs w:val="28"/>
        </w:rPr>
        <w:t xml:space="preserve"> </w:t>
      </w:r>
      <w:r w:rsidR="00F10B3C" w:rsidRPr="00F10B3C">
        <w:rPr>
          <w:rFonts w:ascii="Times New Roman" w:hAnsi="Times New Roman" w:cs="Times New Roman"/>
          <w:sz w:val="28"/>
          <w:szCs w:val="28"/>
        </w:rPr>
        <w:t>лупа,</w:t>
      </w:r>
      <w:r w:rsidRPr="00507D7F">
        <w:rPr>
          <w:rFonts w:ascii="Times New Roman" w:hAnsi="Times New Roman" w:cs="Times New Roman"/>
          <w:sz w:val="28"/>
          <w:szCs w:val="28"/>
        </w:rPr>
        <w:t xml:space="preserve"> ш</w:t>
      </w:r>
      <w:r w:rsidR="00745581">
        <w:rPr>
          <w:rFonts w:ascii="Times New Roman" w:hAnsi="Times New Roman" w:cs="Times New Roman"/>
          <w:sz w:val="28"/>
          <w:szCs w:val="28"/>
        </w:rPr>
        <w:t xml:space="preserve">кала твердости </w:t>
      </w:r>
      <w:proofErr w:type="spellStart"/>
      <w:r w:rsidR="00745581">
        <w:rPr>
          <w:rFonts w:ascii="Times New Roman" w:hAnsi="Times New Roman" w:cs="Times New Roman"/>
          <w:sz w:val="28"/>
          <w:szCs w:val="28"/>
        </w:rPr>
        <w:t>Мооса</w:t>
      </w:r>
      <w:proofErr w:type="spellEnd"/>
      <w:r w:rsidR="00745581">
        <w:rPr>
          <w:rFonts w:ascii="Times New Roman" w:hAnsi="Times New Roman" w:cs="Times New Roman"/>
          <w:sz w:val="28"/>
          <w:szCs w:val="28"/>
        </w:rPr>
        <w:t>, неглазурованная фарфоровая пластина</w:t>
      </w:r>
      <w:r w:rsidR="006969EF">
        <w:rPr>
          <w:rFonts w:ascii="Times New Roman" w:hAnsi="Times New Roman" w:cs="Times New Roman"/>
          <w:sz w:val="28"/>
          <w:szCs w:val="28"/>
        </w:rPr>
        <w:t>; исследуемый материал; весы с разновесом; штангенциркуль; стакан с водой; динамометр</w:t>
      </w:r>
      <w:r w:rsidR="00745581">
        <w:rPr>
          <w:rFonts w:ascii="Times New Roman" w:hAnsi="Times New Roman" w:cs="Times New Roman"/>
          <w:sz w:val="28"/>
          <w:szCs w:val="28"/>
        </w:rPr>
        <w:t>.</w:t>
      </w:r>
    </w:p>
    <w:p w:rsidR="000206B3" w:rsidRDefault="00694241" w:rsidP="006969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620E90" w:rsidRDefault="00620E90" w:rsidP="00EF6D7B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94241" w:rsidRPr="000206B3" w:rsidRDefault="00311A4D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94241" w:rsidRPr="00694241">
        <w:rPr>
          <w:rFonts w:ascii="Times New Roman" w:hAnsi="Times New Roman" w:cs="Times New Roman"/>
          <w:b/>
          <w:sz w:val="28"/>
          <w:szCs w:val="28"/>
        </w:rPr>
        <w:t>. Определить физические св</w:t>
      </w:r>
      <w:r w:rsidR="00EE1B5E">
        <w:rPr>
          <w:rFonts w:ascii="Times New Roman" w:hAnsi="Times New Roman" w:cs="Times New Roman"/>
          <w:b/>
          <w:sz w:val="28"/>
          <w:szCs w:val="28"/>
        </w:rPr>
        <w:t>ойства минералов и горных пород:</w:t>
      </w:r>
    </w:p>
    <w:p w:rsidR="000206B3" w:rsidRDefault="0069424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 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помощью </w:t>
      </w:r>
      <w:r>
        <w:rPr>
          <w:rFonts w:ascii="Times New Roman" w:hAnsi="Times New Roman" w:cs="Times New Roman"/>
          <w:sz w:val="28"/>
          <w:szCs w:val="28"/>
        </w:rPr>
        <w:t xml:space="preserve">схем 1 и </w:t>
      </w:r>
      <w:r w:rsidR="000206B3" w:rsidRPr="00694241">
        <w:rPr>
          <w:rFonts w:ascii="Times New Roman" w:hAnsi="Times New Roman" w:cs="Times New Roman"/>
          <w:sz w:val="28"/>
          <w:szCs w:val="28"/>
        </w:rPr>
        <w:t>2</w:t>
      </w:r>
      <w:r w:rsidR="00FF4953" w:rsidRPr="00694241">
        <w:rPr>
          <w:rFonts w:ascii="Times New Roman" w:hAnsi="Times New Roman" w:cs="Times New Roman"/>
          <w:sz w:val="28"/>
          <w:szCs w:val="28"/>
        </w:rPr>
        <w:t xml:space="preserve"> (дидактический материал)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</w:t>
      </w:r>
      <w:r w:rsidR="00F10B3C" w:rsidRPr="00694241">
        <w:rPr>
          <w:rFonts w:ascii="Times New Roman" w:hAnsi="Times New Roman" w:cs="Times New Roman"/>
          <w:sz w:val="28"/>
          <w:szCs w:val="28"/>
        </w:rPr>
        <w:t>изучить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генетическую классификацию горных пород</w:t>
      </w:r>
      <w:r w:rsidR="00814EB1">
        <w:rPr>
          <w:rFonts w:ascii="Times New Roman" w:hAnsi="Times New Roman" w:cs="Times New Roman"/>
          <w:sz w:val="28"/>
          <w:szCs w:val="28"/>
        </w:rPr>
        <w:t>, заполнить таблицу 1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9EF" w:rsidRDefault="0069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4EB1" w:rsidRPr="004E02DB" w:rsidRDefault="00814EB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 </w:t>
      </w:r>
      <w:r w:rsidR="004E02D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2DB">
        <w:rPr>
          <w:rFonts w:ascii="Times New Roman" w:hAnsi="Times New Roman" w:cs="Times New Roman"/>
          <w:sz w:val="28"/>
          <w:szCs w:val="28"/>
        </w:rPr>
        <w:t>Представители горных пород по условиям залегания</w:t>
      </w:r>
    </w:p>
    <w:tbl>
      <w:tblPr>
        <w:tblStyle w:val="a6"/>
        <w:tblW w:w="10740" w:type="dxa"/>
        <w:tblLook w:val="04A0" w:firstRow="1" w:lastRow="0" w:firstColumn="1" w:lastColumn="0" w:noHBand="0" w:noVBand="1"/>
      </w:tblPr>
      <w:tblGrid>
        <w:gridCol w:w="3510"/>
        <w:gridCol w:w="3402"/>
        <w:gridCol w:w="3828"/>
      </w:tblGrid>
      <w:tr w:rsidR="00814EB1" w:rsidRPr="00814EB1" w:rsidTr="00814EB1">
        <w:tc>
          <w:tcPr>
            <w:tcW w:w="3510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4EB1">
              <w:rPr>
                <w:rFonts w:ascii="Times New Roman" w:hAnsi="Times New Roman" w:cs="Times New Roman"/>
                <w:sz w:val="24"/>
                <w:szCs w:val="28"/>
              </w:rPr>
              <w:t>Магматические горные породы</w:t>
            </w:r>
          </w:p>
        </w:tc>
        <w:tc>
          <w:tcPr>
            <w:tcW w:w="3402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4EB1">
              <w:rPr>
                <w:rFonts w:ascii="Times New Roman" w:hAnsi="Times New Roman" w:cs="Times New Roman"/>
                <w:sz w:val="24"/>
                <w:szCs w:val="28"/>
              </w:rPr>
              <w:t>Осадочные горные породы</w:t>
            </w:r>
          </w:p>
        </w:tc>
        <w:tc>
          <w:tcPr>
            <w:tcW w:w="3828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4EB1">
              <w:rPr>
                <w:rFonts w:ascii="Times New Roman" w:hAnsi="Times New Roman" w:cs="Times New Roman"/>
                <w:sz w:val="24"/>
                <w:szCs w:val="28"/>
              </w:rPr>
              <w:t>Метаморфические (видоизмененные) горные породы</w:t>
            </w:r>
          </w:p>
        </w:tc>
      </w:tr>
      <w:tr w:rsidR="00814EB1" w:rsidRPr="00814EB1" w:rsidTr="00814EB1">
        <w:tc>
          <w:tcPr>
            <w:tcW w:w="3510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814EB1" w:rsidRPr="00814EB1" w:rsidRDefault="00814EB1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14EB1" w:rsidRDefault="00814EB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B3C" w:rsidRPr="00694241" w:rsidRDefault="0069424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06B3" w:rsidRPr="00694241">
        <w:rPr>
          <w:rFonts w:ascii="Times New Roman" w:hAnsi="Times New Roman" w:cs="Times New Roman"/>
          <w:sz w:val="28"/>
          <w:szCs w:val="28"/>
        </w:rPr>
        <w:t>С помощью коллекций породообразующих минералов</w:t>
      </w:r>
      <w:r w:rsidR="006969EF">
        <w:rPr>
          <w:rFonts w:ascii="Times New Roman" w:hAnsi="Times New Roman" w:cs="Times New Roman"/>
          <w:sz w:val="28"/>
          <w:szCs w:val="28"/>
        </w:rPr>
        <w:t>,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горных пород </w:t>
      </w:r>
      <w:r w:rsidR="006969EF">
        <w:rPr>
          <w:rFonts w:ascii="Times New Roman" w:hAnsi="Times New Roman" w:cs="Times New Roman"/>
          <w:sz w:val="28"/>
          <w:szCs w:val="28"/>
        </w:rPr>
        <w:t xml:space="preserve">и дидактического материала </w:t>
      </w:r>
      <w:r w:rsidR="00F10B3C" w:rsidRPr="00694241">
        <w:rPr>
          <w:rFonts w:ascii="Times New Roman" w:hAnsi="Times New Roman" w:cs="Times New Roman"/>
          <w:sz w:val="28"/>
          <w:szCs w:val="28"/>
        </w:rPr>
        <w:t>научиться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распознавать их по внешним признакам, определять в полиминеральных породах породообразующие минералы, преобладающий цвет, крупность кристаллов, наличие пор (визуально). </w:t>
      </w:r>
    </w:p>
    <w:p w:rsidR="000206B3" w:rsidRDefault="0069424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10B3C" w:rsidRPr="00694241">
        <w:rPr>
          <w:rFonts w:ascii="Times New Roman" w:hAnsi="Times New Roman" w:cs="Times New Roman"/>
          <w:sz w:val="28"/>
          <w:szCs w:val="28"/>
        </w:rPr>
        <w:t>Устано</w:t>
      </w:r>
      <w:r w:rsidR="000206B3" w:rsidRPr="00694241">
        <w:rPr>
          <w:rFonts w:ascii="Times New Roman" w:hAnsi="Times New Roman" w:cs="Times New Roman"/>
          <w:sz w:val="28"/>
          <w:szCs w:val="28"/>
        </w:rPr>
        <w:t>в</w:t>
      </w:r>
      <w:r w:rsidR="00F10B3C" w:rsidRPr="00694241">
        <w:rPr>
          <w:rFonts w:ascii="Times New Roman" w:hAnsi="Times New Roman" w:cs="Times New Roman"/>
          <w:sz w:val="28"/>
          <w:szCs w:val="28"/>
        </w:rPr>
        <w:t>ить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</w:t>
      </w:r>
      <w:r w:rsidR="00F10B3C" w:rsidRPr="00694241">
        <w:rPr>
          <w:rFonts w:ascii="Times New Roman" w:hAnsi="Times New Roman" w:cs="Times New Roman"/>
          <w:sz w:val="28"/>
          <w:szCs w:val="28"/>
        </w:rPr>
        <w:t>физико</w:t>
      </w:r>
      <w:r w:rsidR="000206B3" w:rsidRPr="00694241">
        <w:rPr>
          <w:rFonts w:ascii="Times New Roman" w:hAnsi="Times New Roman" w:cs="Times New Roman"/>
          <w:sz w:val="28"/>
          <w:szCs w:val="28"/>
        </w:rPr>
        <w:t>-технические свойства породообразующих минералов и горных пород, области использования в строительной практик</w:t>
      </w:r>
      <w:r w:rsidR="00100C04" w:rsidRPr="00694241">
        <w:rPr>
          <w:rFonts w:ascii="Times New Roman" w:hAnsi="Times New Roman" w:cs="Times New Roman"/>
          <w:sz w:val="28"/>
          <w:szCs w:val="28"/>
        </w:rPr>
        <w:t>е. Полученные данные оформить</w:t>
      </w:r>
      <w:r w:rsidR="000206B3" w:rsidRPr="00694241">
        <w:rPr>
          <w:rFonts w:ascii="Times New Roman" w:hAnsi="Times New Roman" w:cs="Times New Roman"/>
          <w:sz w:val="28"/>
          <w:szCs w:val="28"/>
        </w:rPr>
        <w:t xml:space="preserve"> в виде таблицы</w:t>
      </w:r>
      <w:r w:rsidR="004A2914" w:rsidRPr="00694241">
        <w:rPr>
          <w:rFonts w:ascii="Times New Roman" w:hAnsi="Times New Roman" w:cs="Times New Roman"/>
          <w:sz w:val="28"/>
          <w:szCs w:val="28"/>
        </w:rPr>
        <w:t>.</w:t>
      </w:r>
    </w:p>
    <w:p w:rsidR="007B4A07" w:rsidRDefault="007B4A07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A07">
        <w:rPr>
          <w:rFonts w:ascii="Times New Roman" w:hAnsi="Times New Roman" w:cs="Times New Roman"/>
          <w:sz w:val="28"/>
          <w:szCs w:val="28"/>
        </w:rPr>
        <w:t xml:space="preserve">При выполнении работы студенты делятся на </w:t>
      </w:r>
      <w:r>
        <w:rPr>
          <w:rFonts w:ascii="Times New Roman" w:hAnsi="Times New Roman" w:cs="Times New Roman"/>
          <w:sz w:val="28"/>
          <w:szCs w:val="28"/>
        </w:rPr>
        <w:t>команды</w:t>
      </w:r>
      <w:r w:rsidRPr="007B4A07">
        <w:rPr>
          <w:rFonts w:ascii="Times New Roman" w:hAnsi="Times New Roman" w:cs="Times New Roman"/>
          <w:sz w:val="28"/>
          <w:szCs w:val="28"/>
        </w:rPr>
        <w:t xml:space="preserve"> по 4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4241" w:rsidRDefault="0069424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455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Ф</w:t>
      </w:r>
      <w:r w:rsidRPr="00694241">
        <w:rPr>
          <w:rFonts w:ascii="Times New Roman" w:hAnsi="Times New Roman" w:cs="Times New Roman"/>
          <w:sz w:val="28"/>
          <w:szCs w:val="28"/>
        </w:rPr>
        <w:t>изико-технические свойства породообразующих минералов и горных пород</w:t>
      </w:r>
    </w:p>
    <w:tbl>
      <w:tblPr>
        <w:tblStyle w:val="a6"/>
        <w:tblW w:w="10740" w:type="dxa"/>
        <w:tblLayout w:type="fixed"/>
        <w:tblLook w:val="04A0" w:firstRow="1" w:lastRow="0" w:firstColumn="1" w:lastColumn="0" w:noHBand="0" w:noVBand="1"/>
      </w:tblPr>
      <w:tblGrid>
        <w:gridCol w:w="673"/>
        <w:gridCol w:w="1715"/>
        <w:gridCol w:w="1284"/>
        <w:gridCol w:w="1539"/>
        <w:gridCol w:w="1404"/>
        <w:gridCol w:w="1006"/>
        <w:gridCol w:w="1276"/>
        <w:gridCol w:w="1843"/>
      </w:tblGrid>
      <w:tr w:rsidR="0033046C" w:rsidRPr="00694241" w:rsidTr="0033046C">
        <w:tc>
          <w:tcPr>
            <w:tcW w:w="673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424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9424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9424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1715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4241">
              <w:rPr>
                <w:rFonts w:ascii="Times New Roman" w:hAnsi="Times New Roman" w:cs="Times New Roman"/>
                <w:sz w:val="24"/>
                <w:szCs w:val="28"/>
              </w:rPr>
              <w:t>Наименование горной породы</w:t>
            </w:r>
          </w:p>
        </w:tc>
        <w:tc>
          <w:tcPr>
            <w:tcW w:w="1284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4241">
              <w:rPr>
                <w:rFonts w:ascii="Times New Roman" w:hAnsi="Times New Roman" w:cs="Times New Roman"/>
                <w:sz w:val="24"/>
                <w:szCs w:val="28"/>
              </w:rPr>
              <w:t xml:space="preserve">Твердость по шкале </w:t>
            </w:r>
            <w:proofErr w:type="spellStart"/>
            <w:r w:rsidRPr="00694241">
              <w:rPr>
                <w:rFonts w:ascii="Times New Roman" w:hAnsi="Times New Roman" w:cs="Times New Roman"/>
                <w:sz w:val="24"/>
                <w:szCs w:val="28"/>
              </w:rPr>
              <w:t>Мооса</w:t>
            </w:r>
            <w:proofErr w:type="spellEnd"/>
          </w:p>
        </w:tc>
        <w:tc>
          <w:tcPr>
            <w:tcW w:w="1539" w:type="dxa"/>
            <w:vAlign w:val="center"/>
          </w:tcPr>
          <w:p w:rsidR="0033046C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Физические характеристики:</w:t>
            </w:r>
          </w:p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цвет, блеск</w:t>
            </w:r>
          </w:p>
        </w:tc>
        <w:tc>
          <w:tcPr>
            <w:tcW w:w="1404" w:type="dxa"/>
            <w:vAlign w:val="center"/>
          </w:tcPr>
          <w:p w:rsidR="0033046C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плотности</w:t>
            </w:r>
          </w:p>
        </w:tc>
        <w:tc>
          <w:tcPr>
            <w:tcW w:w="1006" w:type="dxa"/>
            <w:vAlign w:val="center"/>
          </w:tcPr>
          <w:p w:rsidR="0033046C" w:rsidRDefault="0033046C" w:rsidP="003304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Плотность</w:t>
            </w:r>
          </w:p>
        </w:tc>
        <w:tc>
          <w:tcPr>
            <w:tcW w:w="1276" w:type="dxa"/>
            <w:vAlign w:val="center"/>
          </w:tcPr>
          <w:p w:rsidR="0033046C" w:rsidRDefault="0033046C" w:rsidP="003304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Относительная погрешность</w:t>
            </w:r>
          </w:p>
        </w:tc>
        <w:tc>
          <w:tcPr>
            <w:tcW w:w="1843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94241">
              <w:rPr>
                <w:rFonts w:ascii="Times New Roman" w:hAnsi="Times New Roman" w:cs="Times New Roman"/>
                <w:sz w:val="24"/>
                <w:szCs w:val="28"/>
              </w:rPr>
              <w:t>бласти использования в строительной практике</w:t>
            </w:r>
          </w:p>
        </w:tc>
      </w:tr>
      <w:tr w:rsidR="0033046C" w:rsidRPr="00694241" w:rsidTr="0033046C">
        <w:tc>
          <w:tcPr>
            <w:tcW w:w="673" w:type="dxa"/>
            <w:vAlign w:val="center"/>
          </w:tcPr>
          <w:p w:rsidR="0033046C" w:rsidRPr="00694241" w:rsidRDefault="002F6F73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15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9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4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046C" w:rsidRPr="00694241" w:rsidTr="0033046C">
        <w:tc>
          <w:tcPr>
            <w:tcW w:w="673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9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4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046C" w:rsidRPr="00694241" w:rsidTr="0033046C">
        <w:tc>
          <w:tcPr>
            <w:tcW w:w="673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9" w:type="dxa"/>
            <w:vAlign w:val="center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4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33046C" w:rsidRPr="00694241" w:rsidRDefault="0033046C" w:rsidP="006969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94241" w:rsidRPr="00694241" w:rsidRDefault="0069424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F73" w:rsidRDefault="002F6F73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D7F" w:rsidRPr="008F111C" w:rsidRDefault="0074558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07D7F" w:rsidRPr="0034653B">
        <w:rPr>
          <w:rFonts w:ascii="Times New Roman" w:hAnsi="Times New Roman" w:cs="Times New Roman"/>
          <w:sz w:val="28"/>
          <w:szCs w:val="28"/>
        </w:rPr>
        <w:t>Цвет минерала</w:t>
      </w:r>
      <w:r w:rsidR="00507D7F" w:rsidRPr="00507D7F">
        <w:rPr>
          <w:rFonts w:ascii="Times New Roman" w:hAnsi="Times New Roman" w:cs="Times New Roman"/>
          <w:sz w:val="28"/>
          <w:szCs w:val="28"/>
        </w:rPr>
        <w:t xml:space="preserve"> – зависит от их внутренней структуры, от механических примесей и</w:t>
      </w:r>
      <w:r w:rsidR="00EF6D7B">
        <w:rPr>
          <w:rFonts w:ascii="Times New Roman" w:hAnsi="Times New Roman" w:cs="Times New Roman"/>
          <w:sz w:val="28"/>
          <w:szCs w:val="28"/>
        </w:rPr>
        <w:t>,</w:t>
      </w:r>
      <w:r w:rsidR="00507D7F" w:rsidRPr="00507D7F">
        <w:rPr>
          <w:rFonts w:ascii="Times New Roman" w:hAnsi="Times New Roman" w:cs="Times New Roman"/>
          <w:sz w:val="28"/>
          <w:szCs w:val="28"/>
        </w:rPr>
        <w:t xml:space="preserve"> главным образом</w:t>
      </w:r>
      <w:r w:rsidR="00EF6D7B">
        <w:rPr>
          <w:rFonts w:ascii="Times New Roman" w:hAnsi="Times New Roman" w:cs="Times New Roman"/>
          <w:sz w:val="28"/>
          <w:szCs w:val="28"/>
        </w:rPr>
        <w:t>,</w:t>
      </w:r>
      <w:r w:rsidR="00507D7F" w:rsidRPr="00507D7F">
        <w:rPr>
          <w:rFonts w:ascii="Times New Roman" w:hAnsi="Times New Roman" w:cs="Times New Roman"/>
          <w:sz w:val="28"/>
          <w:szCs w:val="28"/>
        </w:rPr>
        <w:t xml:space="preserve"> от присутствия элементов – хромофоров, то есть носителей окраски. Некоторые минералы имеют пеструю или радужную окраску поверхностного слоя – </w:t>
      </w:r>
      <w:r w:rsidR="00507D7F" w:rsidRPr="008F111C">
        <w:rPr>
          <w:rFonts w:ascii="Times New Roman" w:hAnsi="Times New Roman" w:cs="Times New Roman"/>
          <w:sz w:val="28"/>
          <w:szCs w:val="28"/>
        </w:rPr>
        <w:t>побежалость.</w:t>
      </w:r>
    </w:p>
    <w:p w:rsidR="00507D7F" w:rsidRPr="00507D7F" w:rsidRDefault="0074558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507D7F" w:rsidRPr="0034653B">
        <w:rPr>
          <w:rFonts w:ascii="Times New Roman" w:hAnsi="Times New Roman" w:cs="Times New Roman"/>
          <w:sz w:val="28"/>
          <w:szCs w:val="28"/>
        </w:rPr>
        <w:t>Твердость –</w:t>
      </w:r>
      <w:r w:rsidR="00507D7F" w:rsidRPr="00507D7F">
        <w:rPr>
          <w:rFonts w:ascii="Times New Roman" w:hAnsi="Times New Roman" w:cs="Times New Roman"/>
          <w:sz w:val="28"/>
          <w:szCs w:val="28"/>
        </w:rPr>
        <w:t xml:space="preserve"> это сопротивление механическому воздействию более прочного тела</w:t>
      </w:r>
    </w:p>
    <w:p w:rsidR="00507D7F" w:rsidRDefault="0074558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BE2E8B">
        <w:rPr>
          <w:rFonts w:ascii="Times New Roman" w:hAnsi="Times New Roman" w:cs="Times New Roman"/>
          <w:sz w:val="28"/>
          <w:szCs w:val="28"/>
        </w:rPr>
        <w:t xml:space="preserve"> - </w:t>
      </w:r>
      <w:r w:rsidR="00507D7F" w:rsidRPr="0034653B">
        <w:rPr>
          <w:rFonts w:ascii="Times New Roman" w:hAnsi="Times New Roman" w:cs="Times New Roman"/>
          <w:sz w:val="28"/>
          <w:szCs w:val="28"/>
        </w:rPr>
        <w:t xml:space="preserve">Для оценки твердости используется шкала </w:t>
      </w:r>
      <w:proofErr w:type="spellStart"/>
      <w:r w:rsidR="00507D7F" w:rsidRPr="0034653B">
        <w:rPr>
          <w:rFonts w:ascii="Times New Roman" w:hAnsi="Times New Roman" w:cs="Times New Roman"/>
          <w:sz w:val="28"/>
          <w:szCs w:val="28"/>
        </w:rPr>
        <w:t>Мооса</w:t>
      </w:r>
      <w:proofErr w:type="spellEnd"/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4394"/>
      </w:tblGrid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Единицы твердости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Эталонный материал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Сравнительная характеристика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Тальк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Скоблится ногтем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Гипс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Царапается ногтем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Кальцит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Царапается медной монетой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Флюорит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Легко царапается ножом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Апатит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С трудом царапается ножом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Ортоклаз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Царапается напильником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Кварц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Царапает оконное стекло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Топаз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Легко царапает кварц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Корунд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Легко царапает топаз</w:t>
            </w:r>
          </w:p>
        </w:tc>
      </w:tr>
      <w:tr w:rsidR="00055F5B" w:rsidRPr="00055F5B" w:rsidTr="00055F5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Алмаз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CE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 xml:space="preserve">Не царапается ничем </w:t>
            </w:r>
          </w:p>
          <w:p w:rsidR="00055F5B" w:rsidRPr="00055F5B" w:rsidRDefault="00055F5B" w:rsidP="000667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55F5B">
              <w:rPr>
                <w:rFonts w:ascii="Times New Roman" w:hAnsi="Times New Roman" w:cs="Times New Roman"/>
                <w:sz w:val="24"/>
                <w:szCs w:val="26"/>
              </w:rPr>
              <w:t>(легко царапает корунд)</w:t>
            </w:r>
          </w:p>
        </w:tc>
      </w:tr>
    </w:tbl>
    <w:p w:rsidR="00507D7F" w:rsidRPr="0034653B" w:rsidRDefault="0074558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507D7F" w:rsidRPr="0034653B">
        <w:rPr>
          <w:rFonts w:ascii="Times New Roman" w:hAnsi="Times New Roman" w:cs="Times New Roman"/>
          <w:sz w:val="28"/>
          <w:szCs w:val="28"/>
        </w:rPr>
        <w:t>Блеск</w:t>
      </w:r>
      <w:r w:rsidR="00FF339F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FF339F" w:rsidRPr="00FF339F">
        <w:rPr>
          <w:rFonts w:ascii="Times New Roman" w:hAnsi="Times New Roman" w:cs="Times New Roman"/>
          <w:sz w:val="28"/>
          <w:szCs w:val="28"/>
        </w:rPr>
        <w:t>способность минерала отражать свет</w:t>
      </w:r>
      <w:r w:rsidR="00507D7F" w:rsidRPr="0034653B">
        <w:rPr>
          <w:rFonts w:ascii="Times New Roman" w:hAnsi="Times New Roman" w:cs="Times New Roman"/>
          <w:sz w:val="28"/>
          <w:szCs w:val="28"/>
        </w:rPr>
        <w:t xml:space="preserve">. Различают минералы с металлическим и неметаллическим блеском. Металлический блеск имеют те минералы (независимо </w:t>
      </w:r>
      <w:r w:rsidR="0034653B" w:rsidRPr="0034653B">
        <w:rPr>
          <w:rFonts w:ascii="Times New Roman" w:hAnsi="Times New Roman" w:cs="Times New Roman"/>
          <w:sz w:val="28"/>
          <w:szCs w:val="28"/>
        </w:rPr>
        <w:t>от их</w:t>
      </w:r>
      <w:r w:rsidR="00507D7F" w:rsidRPr="0034653B">
        <w:rPr>
          <w:rFonts w:ascii="Times New Roman" w:hAnsi="Times New Roman" w:cs="Times New Roman"/>
          <w:sz w:val="28"/>
          <w:szCs w:val="28"/>
        </w:rPr>
        <w:t xml:space="preserve"> окраски), которые дают черную черту на неглазурованной фарфоровой пластинке. Неметаллический блеск характерен для минералов, дающих любую цветную или белую черту. Среди неметаллических блесков обычно различают: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07D7F" w:rsidRPr="004E02DB">
        <w:rPr>
          <w:rFonts w:ascii="Times New Roman" w:hAnsi="Times New Roman" w:cs="Times New Roman"/>
          <w:sz w:val="28"/>
          <w:szCs w:val="28"/>
        </w:rPr>
        <w:t>лмазный – алмаз, киноварь, касситерит, рутил, циркон;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сте</w:t>
      </w:r>
      <w:r w:rsidR="00507D7F" w:rsidRPr="004E02DB">
        <w:rPr>
          <w:rFonts w:ascii="Times New Roman" w:hAnsi="Times New Roman" w:cs="Times New Roman"/>
          <w:sz w:val="28"/>
          <w:szCs w:val="28"/>
        </w:rPr>
        <w:t xml:space="preserve">клянный – кварц, флюорит, корунд, шпинель, </w:t>
      </w:r>
      <w:proofErr w:type="spellStart"/>
      <w:r w:rsidR="00507D7F" w:rsidRPr="004E02DB">
        <w:rPr>
          <w:rFonts w:ascii="Times New Roman" w:hAnsi="Times New Roman" w:cs="Times New Roman"/>
          <w:sz w:val="28"/>
          <w:szCs w:val="28"/>
        </w:rPr>
        <w:t>дистен</w:t>
      </w:r>
      <w:proofErr w:type="spellEnd"/>
      <w:r w:rsidR="00507D7F" w:rsidRPr="004E02DB">
        <w:rPr>
          <w:rFonts w:ascii="Times New Roman" w:hAnsi="Times New Roman" w:cs="Times New Roman"/>
          <w:sz w:val="28"/>
          <w:szCs w:val="28"/>
        </w:rPr>
        <w:t>, гранаты, многие сульфаты и карбонаты;</w:t>
      </w:r>
      <w:proofErr w:type="gramEnd"/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7D7F" w:rsidRPr="004E02DB">
        <w:rPr>
          <w:rFonts w:ascii="Times New Roman" w:hAnsi="Times New Roman" w:cs="Times New Roman"/>
          <w:sz w:val="28"/>
          <w:szCs w:val="28"/>
        </w:rPr>
        <w:t xml:space="preserve">осковый – кремень, халцедон, </w:t>
      </w:r>
      <w:proofErr w:type="spellStart"/>
      <w:r w:rsidR="00507D7F" w:rsidRPr="004E02DB">
        <w:rPr>
          <w:rFonts w:ascii="Times New Roman" w:hAnsi="Times New Roman" w:cs="Times New Roman"/>
          <w:sz w:val="28"/>
          <w:szCs w:val="28"/>
        </w:rPr>
        <w:t>галлуазит</w:t>
      </w:r>
      <w:proofErr w:type="spellEnd"/>
      <w:r w:rsidR="00507D7F" w:rsidRPr="004E02DB">
        <w:rPr>
          <w:rFonts w:ascii="Times New Roman" w:hAnsi="Times New Roman" w:cs="Times New Roman"/>
          <w:sz w:val="28"/>
          <w:szCs w:val="28"/>
        </w:rPr>
        <w:t>;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507D7F" w:rsidRPr="004E02DB">
        <w:rPr>
          <w:rFonts w:ascii="Times New Roman" w:hAnsi="Times New Roman" w:cs="Times New Roman"/>
          <w:sz w:val="28"/>
          <w:szCs w:val="28"/>
        </w:rPr>
        <w:t>ирный – нефелин, шеелит, сера (в изломе);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507D7F" w:rsidRPr="004E02DB">
        <w:rPr>
          <w:rFonts w:ascii="Times New Roman" w:hAnsi="Times New Roman" w:cs="Times New Roman"/>
          <w:sz w:val="28"/>
          <w:szCs w:val="28"/>
        </w:rPr>
        <w:t>елковистый – хризотил – асбест, гипс – селенит, волокнистый малахит, серицит;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7D7F" w:rsidRPr="004E02DB">
        <w:rPr>
          <w:rFonts w:ascii="Times New Roman" w:hAnsi="Times New Roman" w:cs="Times New Roman"/>
          <w:sz w:val="28"/>
          <w:szCs w:val="28"/>
        </w:rPr>
        <w:t>ерламутровый – пластинчатый гипс;</w:t>
      </w:r>
    </w:p>
    <w:p w:rsidR="00507D7F" w:rsidRPr="004E02DB" w:rsidRDefault="00C952A0" w:rsidP="0092730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7D7F" w:rsidRPr="004E02DB">
        <w:rPr>
          <w:rFonts w:ascii="Times New Roman" w:hAnsi="Times New Roman" w:cs="Times New Roman"/>
          <w:sz w:val="28"/>
          <w:szCs w:val="28"/>
        </w:rPr>
        <w:t>молянистый – уранит, ортит.</w:t>
      </w:r>
    </w:p>
    <w:p w:rsidR="00EE1B5E" w:rsidRDefault="00745581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507D7F" w:rsidRPr="004E02DB">
        <w:rPr>
          <w:rFonts w:ascii="Times New Roman" w:hAnsi="Times New Roman" w:cs="Times New Roman"/>
          <w:sz w:val="28"/>
          <w:szCs w:val="28"/>
        </w:rPr>
        <w:t>Плотность</w:t>
      </w:r>
      <w:r w:rsidR="00FF339F">
        <w:rPr>
          <w:rFonts w:ascii="Times New Roman" w:hAnsi="Times New Roman" w:cs="Times New Roman"/>
          <w:sz w:val="28"/>
          <w:szCs w:val="28"/>
        </w:rPr>
        <w:t xml:space="preserve"> п</w:t>
      </w:r>
      <w:r w:rsidR="00FF339F" w:rsidRPr="00FF339F">
        <w:rPr>
          <w:rFonts w:ascii="Times New Roman" w:hAnsi="Times New Roman" w:cs="Times New Roman"/>
          <w:sz w:val="28"/>
          <w:szCs w:val="28"/>
        </w:rPr>
        <w:t>ороды (или объемны</w:t>
      </w:r>
      <w:r w:rsidR="00FF339F">
        <w:rPr>
          <w:rFonts w:ascii="Times New Roman" w:hAnsi="Times New Roman" w:cs="Times New Roman"/>
          <w:sz w:val="28"/>
          <w:szCs w:val="28"/>
        </w:rPr>
        <w:t>й вес) называется масса</w:t>
      </w:r>
      <w:r w:rsidR="00FF339F" w:rsidRPr="00FF339F">
        <w:rPr>
          <w:rFonts w:ascii="Times New Roman" w:hAnsi="Times New Roman" w:cs="Times New Roman"/>
          <w:sz w:val="28"/>
          <w:szCs w:val="28"/>
        </w:rPr>
        <w:t xml:space="preserve"> единицы объема породы</w:t>
      </w:r>
      <w:r w:rsidR="004E02DB">
        <w:rPr>
          <w:rFonts w:ascii="Times New Roman" w:hAnsi="Times New Roman" w:cs="Times New Roman"/>
          <w:sz w:val="28"/>
          <w:szCs w:val="28"/>
        </w:rPr>
        <w:t>.</w:t>
      </w:r>
      <w:r w:rsidR="00507D7F" w:rsidRPr="004E02DB">
        <w:rPr>
          <w:rFonts w:ascii="Times New Roman" w:hAnsi="Times New Roman" w:cs="Times New Roman"/>
          <w:sz w:val="28"/>
          <w:szCs w:val="28"/>
        </w:rPr>
        <w:t xml:space="preserve"> </w:t>
      </w:r>
      <w:r w:rsidR="00507D7F" w:rsidRPr="00507D7F">
        <w:rPr>
          <w:rFonts w:ascii="Times New Roman" w:hAnsi="Times New Roman" w:cs="Times New Roman"/>
          <w:sz w:val="28"/>
          <w:szCs w:val="28"/>
        </w:rPr>
        <w:t xml:space="preserve">Минералы по плотности можно разделить на 3 группы: </w:t>
      </w:r>
    </w:p>
    <w:p w:rsidR="00EE1B5E" w:rsidRPr="00745581" w:rsidRDefault="00EE1B5E" w:rsidP="0092730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5581">
        <w:rPr>
          <w:rFonts w:ascii="Times New Roman" w:hAnsi="Times New Roman" w:cs="Times New Roman"/>
          <w:sz w:val="28"/>
          <w:szCs w:val="28"/>
        </w:rPr>
        <w:t xml:space="preserve">легкие - </w:t>
      </w:r>
      <w:r w:rsidR="004E02DB" w:rsidRPr="00745581">
        <w:rPr>
          <w:rFonts w:ascii="Times New Roman" w:hAnsi="Times New Roman" w:cs="Times New Roman"/>
          <w:sz w:val="28"/>
          <w:szCs w:val="28"/>
        </w:rPr>
        <w:t>плотность до</w:t>
      </w:r>
      <w:r w:rsidRPr="00745581">
        <w:rPr>
          <w:rFonts w:ascii="Times New Roman" w:hAnsi="Times New Roman" w:cs="Times New Roman"/>
          <w:sz w:val="28"/>
          <w:szCs w:val="28"/>
        </w:rPr>
        <w:t xml:space="preserve"> 3,0 г/см</w:t>
      </w:r>
      <w:r w:rsidRPr="0074558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07D7F" w:rsidRPr="007455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E1B5E" w:rsidRPr="00745581" w:rsidRDefault="00EE1B5E" w:rsidP="0092730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5581">
        <w:rPr>
          <w:rFonts w:ascii="Times New Roman" w:hAnsi="Times New Roman" w:cs="Times New Roman"/>
          <w:sz w:val="28"/>
          <w:szCs w:val="28"/>
        </w:rPr>
        <w:t xml:space="preserve">средние - </w:t>
      </w:r>
      <w:r w:rsidR="00507D7F" w:rsidRPr="00745581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Pr="00745581">
        <w:rPr>
          <w:rFonts w:ascii="Times New Roman" w:hAnsi="Times New Roman" w:cs="Times New Roman"/>
          <w:sz w:val="28"/>
          <w:szCs w:val="28"/>
        </w:rPr>
        <w:t>от 3,0 до 4 г/см</w:t>
      </w:r>
      <w:r w:rsidRPr="0074558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45581">
        <w:rPr>
          <w:rFonts w:ascii="Times New Roman" w:hAnsi="Times New Roman" w:cs="Times New Roman"/>
          <w:sz w:val="28"/>
          <w:szCs w:val="28"/>
        </w:rPr>
        <w:t>,</w:t>
      </w:r>
      <w:r w:rsidR="00507D7F" w:rsidRPr="00745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D7F" w:rsidRPr="00745581" w:rsidRDefault="00EE1B5E" w:rsidP="0092730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5581">
        <w:rPr>
          <w:rFonts w:ascii="Times New Roman" w:hAnsi="Times New Roman" w:cs="Times New Roman"/>
          <w:sz w:val="28"/>
          <w:szCs w:val="28"/>
        </w:rPr>
        <w:t>тяжелые - плотность более 4 г/см</w:t>
      </w:r>
      <w:r w:rsidRPr="0074558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45581">
        <w:rPr>
          <w:rFonts w:ascii="Times New Roman" w:hAnsi="Times New Roman" w:cs="Times New Roman"/>
          <w:sz w:val="28"/>
          <w:szCs w:val="28"/>
        </w:rPr>
        <w:t>.</w:t>
      </w:r>
    </w:p>
    <w:p w:rsidR="00795B47" w:rsidRDefault="00795B47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B47" w:rsidRPr="008B2353" w:rsidRDefault="006969EF" w:rsidP="008B2353">
      <w:pPr>
        <w:spacing w:after="0" w:line="276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B2353">
        <w:rPr>
          <w:rFonts w:ascii="Times New Roman" w:hAnsi="Times New Roman" w:cs="Times New Roman"/>
          <w:b/>
          <w:i/>
          <w:sz w:val="28"/>
          <w:szCs w:val="28"/>
        </w:rPr>
        <w:t>Преподаватель Физики Е.В. Горюшкина</w:t>
      </w:r>
    </w:p>
    <w:p w:rsidR="006969EF" w:rsidRDefault="006969EF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19D">
        <w:rPr>
          <w:rFonts w:ascii="Times New Roman" w:hAnsi="Times New Roman" w:cs="Times New Roman"/>
          <w:b/>
          <w:sz w:val="28"/>
          <w:szCs w:val="28"/>
        </w:rPr>
        <w:t>А</w:t>
      </w:r>
      <w:r w:rsidR="007B4A07" w:rsidRPr="00A0319D">
        <w:rPr>
          <w:rFonts w:ascii="Times New Roman" w:hAnsi="Times New Roman" w:cs="Times New Roman"/>
          <w:b/>
          <w:sz w:val="28"/>
          <w:szCs w:val="28"/>
        </w:rPr>
        <w:t>ктуализация знаний по теме</w:t>
      </w:r>
      <w:r w:rsidR="007B4A07">
        <w:rPr>
          <w:rFonts w:ascii="Times New Roman" w:hAnsi="Times New Roman" w:cs="Times New Roman"/>
          <w:sz w:val="28"/>
          <w:szCs w:val="28"/>
        </w:rPr>
        <w:t xml:space="preserve">: </w:t>
      </w:r>
      <w:r w:rsidRPr="006969EF">
        <w:rPr>
          <w:rFonts w:ascii="Times New Roman" w:hAnsi="Times New Roman" w:cs="Times New Roman"/>
          <w:sz w:val="28"/>
          <w:szCs w:val="28"/>
        </w:rPr>
        <w:t>Агрегатные состояния вещества и фазовые переходы</w:t>
      </w:r>
      <w:r w:rsidR="007B4A07">
        <w:rPr>
          <w:rFonts w:ascii="Times New Roman" w:hAnsi="Times New Roman" w:cs="Times New Roman"/>
          <w:sz w:val="28"/>
          <w:szCs w:val="28"/>
        </w:rPr>
        <w:t xml:space="preserve"> (устный опрос)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Что называют плотностью вещества?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Что показывает плотность?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Какой буквой обозначается плотность?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Какова единица плотности в СИ?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Какие еще единицы плотности вам известны?</w:t>
      </w:r>
    </w:p>
    <w:p w:rsidR="006969EF" w:rsidRPr="00D12153" w:rsidRDefault="006969EF" w:rsidP="0092730C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12153">
        <w:rPr>
          <w:rFonts w:ascii="Times New Roman" w:hAnsi="Times New Roman" w:cs="Times New Roman"/>
          <w:sz w:val="28"/>
          <w:szCs w:val="28"/>
        </w:rPr>
        <w:t>Что надо сделать, чтобы определить плотность вещества?</w:t>
      </w:r>
    </w:p>
    <w:p w:rsidR="006969EF" w:rsidRDefault="006969EF" w:rsidP="006969E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B4A07" w:rsidRDefault="007B4A07" w:rsidP="006969E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работа с интерактивной тетрадью (</w:t>
      </w:r>
      <w:r w:rsidRPr="007B4A07">
        <w:rPr>
          <w:rFonts w:ascii="Times New Roman" w:hAnsi="Times New Roman" w:cs="Times New Roman"/>
          <w:i/>
          <w:sz w:val="28"/>
          <w:szCs w:val="28"/>
        </w:rPr>
        <w:t>автоматическое оценивание ответа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6969EF" w:rsidRDefault="00A1003A" w:rsidP="006969E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969EF" w:rsidRPr="00D660FB">
          <w:rPr>
            <w:rStyle w:val="a7"/>
            <w:rFonts w:ascii="Times New Roman" w:hAnsi="Times New Roman" w:cs="Times New Roman"/>
            <w:sz w:val="28"/>
            <w:szCs w:val="28"/>
          </w:rPr>
          <w:t>https://edu.skysmart.ru/homework/new/507</w:t>
        </w:r>
      </w:hyperlink>
      <w:r w:rsidR="006969EF">
        <w:rPr>
          <w:rFonts w:ascii="Times New Roman" w:hAnsi="Times New Roman" w:cs="Times New Roman"/>
          <w:sz w:val="28"/>
          <w:szCs w:val="28"/>
        </w:rPr>
        <w:t xml:space="preserve">  выполнить задание 7.9.2, 7.9.5</w:t>
      </w:r>
    </w:p>
    <w:p w:rsidR="000667CE" w:rsidRDefault="000667CE" w:rsidP="007B4A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B4A07" w:rsidRDefault="006969EF" w:rsidP="007B4A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B4A07">
        <w:rPr>
          <w:rFonts w:ascii="Times New Roman" w:hAnsi="Times New Roman" w:cs="Times New Roman"/>
          <w:sz w:val="28"/>
          <w:szCs w:val="28"/>
        </w:rPr>
        <w:t xml:space="preserve">Плотность вещества можно определить экспериментально.  </w:t>
      </w:r>
    </w:p>
    <w:p w:rsidR="007B4A07" w:rsidRDefault="006969EF" w:rsidP="007B4A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B4A07">
        <w:rPr>
          <w:rFonts w:ascii="Times New Roman" w:hAnsi="Times New Roman" w:cs="Times New Roman"/>
          <w:sz w:val="28"/>
          <w:szCs w:val="28"/>
        </w:rPr>
        <w:t>Формула для расчета</w:t>
      </w:r>
      <w:r w:rsidR="007B4A07">
        <w:rPr>
          <w:rFonts w:ascii="Times New Roman" w:hAnsi="Times New Roman" w:cs="Times New Roman"/>
          <w:sz w:val="28"/>
          <w:szCs w:val="28"/>
        </w:rPr>
        <w:t xml:space="preserve"> плотности твердого тела:</w:t>
      </w:r>
      <w:r w:rsidRPr="007B4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9EF" w:rsidRPr="007B4A07" w:rsidRDefault="006969EF" w:rsidP="007B4A0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4A07">
        <w:rPr>
          <w:rFonts w:ascii="Times New Roman" w:hAnsi="Times New Roman" w:cs="Times New Roman"/>
          <w:sz w:val="28"/>
          <w:szCs w:val="28"/>
        </w:rPr>
        <w:t>ρ</w:t>
      </w:r>
      <w:r w:rsidR="007B4A07">
        <w:rPr>
          <w:rFonts w:ascii="Times New Roman" w:hAnsi="Times New Roman" w:cs="Times New Roman"/>
          <w:sz w:val="28"/>
          <w:szCs w:val="28"/>
        </w:rPr>
        <w:t xml:space="preserve"> </w:t>
      </w:r>
      <w:r w:rsidRPr="007B4A07">
        <w:rPr>
          <w:rFonts w:ascii="Times New Roman" w:hAnsi="Times New Roman" w:cs="Times New Roman"/>
          <w:sz w:val="28"/>
          <w:szCs w:val="28"/>
        </w:rPr>
        <w:t>=</w:t>
      </w:r>
      <w:r w:rsidR="007B4A07">
        <w:rPr>
          <w:rFonts w:ascii="Times New Roman" w:hAnsi="Times New Roman" w:cs="Times New Roman"/>
          <w:sz w:val="28"/>
          <w:szCs w:val="28"/>
        </w:rPr>
        <w:t xml:space="preserve"> </w:t>
      </w:r>
      <w:r w:rsidRPr="007B4A0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B4A07">
        <w:rPr>
          <w:rFonts w:ascii="Times New Roman" w:hAnsi="Times New Roman" w:cs="Times New Roman"/>
          <w:sz w:val="28"/>
          <w:szCs w:val="28"/>
        </w:rPr>
        <w:t xml:space="preserve"> </w:t>
      </w:r>
      <w:r w:rsidRPr="007B4A07">
        <w:rPr>
          <w:rFonts w:ascii="Times New Roman" w:hAnsi="Times New Roman" w:cs="Times New Roman"/>
          <w:sz w:val="28"/>
          <w:szCs w:val="28"/>
        </w:rPr>
        <w:t>/</w:t>
      </w:r>
      <w:r w:rsidR="007B4A07">
        <w:rPr>
          <w:rFonts w:ascii="Times New Roman" w:hAnsi="Times New Roman" w:cs="Times New Roman"/>
          <w:sz w:val="28"/>
          <w:szCs w:val="28"/>
        </w:rPr>
        <w:t xml:space="preserve"> </w:t>
      </w:r>
      <w:r w:rsidRPr="007B4A07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7B4A07" w:rsidRPr="007E650B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50B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практических</w:t>
      </w:r>
      <w:r w:rsidRPr="007E650B">
        <w:rPr>
          <w:rFonts w:ascii="Times New Roman" w:hAnsi="Times New Roman" w:cs="Times New Roman"/>
          <w:sz w:val="28"/>
          <w:szCs w:val="28"/>
        </w:rPr>
        <w:t xml:space="preserve"> работ связано с измерением различных физических величин и последующей обработкой их результатов.</w:t>
      </w:r>
    </w:p>
    <w:p w:rsidR="007B4A07" w:rsidRPr="007E650B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50B">
        <w:rPr>
          <w:rFonts w:ascii="Times New Roman" w:hAnsi="Times New Roman" w:cs="Times New Roman"/>
          <w:sz w:val="28"/>
          <w:szCs w:val="28"/>
        </w:rPr>
        <w:t>Измерение – нахождение значения физической величины опытным путем с помощью средств измерений.</w:t>
      </w:r>
    </w:p>
    <w:p w:rsidR="007B4A07" w:rsidRPr="007E650B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50B">
        <w:rPr>
          <w:rFonts w:ascii="Times New Roman" w:hAnsi="Times New Roman" w:cs="Times New Roman"/>
          <w:sz w:val="28"/>
          <w:szCs w:val="28"/>
        </w:rPr>
        <w:lastRenderedPageBreak/>
        <w:t>Прямое измерение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650B">
        <w:rPr>
          <w:rFonts w:ascii="Times New Roman" w:hAnsi="Times New Roman" w:cs="Times New Roman"/>
          <w:sz w:val="28"/>
          <w:szCs w:val="28"/>
        </w:rPr>
        <w:t>определение значения физической величины непосредственно средствами измерения.</w:t>
      </w:r>
    </w:p>
    <w:p w:rsidR="007B4A07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50B">
        <w:rPr>
          <w:rFonts w:ascii="Times New Roman" w:hAnsi="Times New Roman" w:cs="Times New Roman"/>
          <w:sz w:val="28"/>
          <w:szCs w:val="28"/>
        </w:rPr>
        <w:t>Косвенное измерение – определение значения физической величины по формуле, связывающей ее с другими физическими величинами, определяемыми прямыми измерениями.</w:t>
      </w:r>
    </w:p>
    <w:p w:rsidR="007B4A07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 не дают возможности получить абсолютно точные результаты. Для исключения случайных ошибок и повышения степени точности необходимо производить всегда несколько измерений.</w:t>
      </w:r>
    </w:p>
    <w:p w:rsidR="007B4A07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истинным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(табличным) и измеренным значениями искомой величины называется абсолютной погрешностью:</w:t>
      </w:r>
    </w:p>
    <w:p w:rsidR="007B4A07" w:rsidRPr="001849F0" w:rsidRDefault="007B4A07" w:rsidP="007B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Δ х = </w:t>
      </w:r>
      <w:r w:rsidRPr="001849F0">
        <w:rPr>
          <w:rFonts w:ascii="Times New Roman" w:hAnsi="Times New Roman" w:cs="Times New Roman"/>
          <w:sz w:val="28"/>
          <w:szCs w:val="28"/>
        </w:rPr>
        <w:t xml:space="preserve">|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proofErr w:type="gramEnd"/>
      <w:r w:rsidRPr="001849F0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х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1849F0">
        <w:rPr>
          <w:rFonts w:ascii="Times New Roman" w:hAnsi="Times New Roman" w:cs="Times New Roman"/>
          <w:sz w:val="28"/>
          <w:szCs w:val="28"/>
        </w:rPr>
        <w:t xml:space="preserve"> |</w:t>
      </w:r>
    </w:p>
    <w:p w:rsidR="007B4A07" w:rsidRDefault="007B4A07" w:rsidP="007B4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абсолютной погрешности к действительному значению измерений величины называется относительной погрешностью измерения δ:</w:t>
      </w:r>
    </w:p>
    <w:p w:rsidR="007B4A07" w:rsidRPr="001849F0" w:rsidRDefault="007B4A07" w:rsidP="00126D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δ=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х </m:t>
            </m:r>
            <m:r>
              <w:rPr>
                <w:rFonts w:ascii="Cambria Math" w:hAnsi="Cambria Math" w:cs="Times New Roman"/>
                <w:sz w:val="28"/>
                <w:szCs w:val="28"/>
              </w:rPr>
              <m:t>табл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100%</m:t>
        </m:r>
      </m:oMath>
      <w:r w:rsidR="00126D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B4A07" w:rsidRDefault="007B4A07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40A1" w:rsidRPr="00A440A1" w:rsidRDefault="00A440A1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40A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440A1">
        <w:rPr>
          <w:rFonts w:ascii="Times New Roman" w:hAnsi="Times New Roman" w:cs="Times New Roman"/>
          <w:b/>
          <w:sz w:val="28"/>
          <w:szCs w:val="28"/>
        </w:rPr>
        <w:t>. Определение плотности твердых тел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440A1" w:rsidRDefault="00A440A1" w:rsidP="007B4A0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E7A7A">
        <w:rPr>
          <w:rFonts w:ascii="Times New Roman" w:hAnsi="Times New Roman" w:cs="Times New Roman"/>
          <w:i/>
          <w:sz w:val="28"/>
          <w:szCs w:val="28"/>
        </w:rPr>
        <w:t xml:space="preserve">При выполнении работы студенты делятся на </w:t>
      </w:r>
      <w:r>
        <w:rPr>
          <w:rFonts w:ascii="Times New Roman" w:hAnsi="Times New Roman" w:cs="Times New Roman"/>
          <w:i/>
          <w:sz w:val="28"/>
          <w:szCs w:val="28"/>
        </w:rPr>
        <w:t>команды</w:t>
      </w:r>
      <w:r w:rsidRPr="005E7A7A">
        <w:rPr>
          <w:rFonts w:ascii="Times New Roman" w:hAnsi="Times New Roman" w:cs="Times New Roman"/>
          <w:i/>
          <w:sz w:val="28"/>
          <w:szCs w:val="28"/>
        </w:rPr>
        <w:t xml:space="preserve"> по 4 человека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3046C" w:rsidRDefault="0033046C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Результаты испытаний заносим в таблицу 3.</w:t>
      </w:r>
    </w:p>
    <w:p w:rsidR="00A440A1" w:rsidRDefault="00A440A1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07" w:rsidRPr="005E7A7A" w:rsidRDefault="00A440A1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</w:t>
      </w:r>
      <w:r w:rsidR="007B4A07" w:rsidRPr="00A440A1">
        <w:rPr>
          <w:rFonts w:ascii="Times New Roman" w:hAnsi="Times New Roman" w:cs="Times New Roman"/>
          <w:b/>
          <w:sz w:val="28"/>
          <w:szCs w:val="28"/>
        </w:rPr>
        <w:t xml:space="preserve"> 1. </w:t>
      </w:r>
    </w:p>
    <w:p w:rsidR="007B4A07" w:rsidRDefault="007B4A07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0A1">
        <w:rPr>
          <w:rFonts w:ascii="Times New Roman" w:hAnsi="Times New Roman" w:cs="Times New Roman"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исследуемая </w:t>
      </w:r>
      <w:r w:rsidR="00A440A1">
        <w:rPr>
          <w:rFonts w:ascii="Times New Roman" w:hAnsi="Times New Roman" w:cs="Times New Roman"/>
          <w:sz w:val="28"/>
          <w:szCs w:val="28"/>
        </w:rPr>
        <w:t xml:space="preserve">гранитная </w:t>
      </w:r>
      <w:r>
        <w:rPr>
          <w:rFonts w:ascii="Times New Roman" w:hAnsi="Times New Roman" w:cs="Times New Roman"/>
          <w:sz w:val="28"/>
          <w:szCs w:val="28"/>
        </w:rPr>
        <w:t>плитка, весы с разновесом, штангенциркуль.</w:t>
      </w:r>
    </w:p>
    <w:p w:rsidR="007B4A07" w:rsidRPr="00A10EF5" w:rsidRDefault="00A440A1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F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A10EF5" w:rsidRDefault="00A10EF5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40A1" w:rsidRDefault="007B4A07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440A1">
        <w:rPr>
          <w:rFonts w:ascii="Times New Roman" w:hAnsi="Times New Roman" w:cs="Times New Roman"/>
          <w:sz w:val="28"/>
          <w:szCs w:val="28"/>
        </w:rPr>
        <w:t xml:space="preserve"> Ш</w:t>
      </w:r>
      <w:r>
        <w:rPr>
          <w:rFonts w:ascii="Times New Roman" w:hAnsi="Times New Roman" w:cs="Times New Roman"/>
          <w:sz w:val="28"/>
          <w:szCs w:val="28"/>
        </w:rPr>
        <w:t xml:space="preserve">тангенциркулем измерить линейные размеры </w:t>
      </w:r>
      <w:r w:rsidR="00A440A1">
        <w:rPr>
          <w:rFonts w:ascii="Times New Roman" w:hAnsi="Times New Roman" w:cs="Times New Roman"/>
          <w:sz w:val="28"/>
          <w:szCs w:val="28"/>
        </w:rPr>
        <w:t xml:space="preserve">гранитной </w:t>
      </w:r>
      <w:r>
        <w:rPr>
          <w:rFonts w:ascii="Times New Roman" w:hAnsi="Times New Roman" w:cs="Times New Roman"/>
          <w:sz w:val="28"/>
          <w:szCs w:val="28"/>
        </w:rPr>
        <w:t xml:space="preserve">плитки и вычислить ее объем </w:t>
      </w:r>
      <w:r w:rsidR="00A440A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0A1" w:rsidRPr="00A440A1">
        <w:rPr>
          <w:rFonts w:ascii="Times New Roman" w:hAnsi="Times New Roman" w:cs="Times New Roman"/>
          <w:sz w:val="28"/>
          <w:szCs w:val="28"/>
        </w:rPr>
        <w:t>]</w:t>
      </w:r>
      <w:r w:rsidR="00A440A1">
        <w:rPr>
          <w:rFonts w:ascii="Times New Roman" w:hAnsi="Times New Roman" w:cs="Times New Roman"/>
          <w:sz w:val="28"/>
          <w:szCs w:val="28"/>
        </w:rPr>
        <w:t>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2464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0A1" w:rsidRPr="00A440A1" w:rsidRDefault="007B4A07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 w:rsidRPr="0072464E">
        <w:rPr>
          <w:rFonts w:ascii="Times New Roman" w:hAnsi="Times New Roman" w:cs="Times New Roman"/>
          <w:sz w:val="28"/>
          <w:szCs w:val="28"/>
        </w:rPr>
        <w:t>=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440A1">
        <w:rPr>
          <w:rFonts w:ascii="Times New Roman" w:hAnsi="Times New Roman" w:cs="Times New Roman"/>
          <w:sz w:val="28"/>
          <w:szCs w:val="28"/>
        </w:rPr>
        <w:t xml:space="preserve"> ·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440A1">
        <w:rPr>
          <w:rFonts w:ascii="Times New Roman" w:hAnsi="Times New Roman" w:cs="Times New Roman"/>
          <w:sz w:val="28"/>
          <w:szCs w:val="28"/>
        </w:rPr>
        <w:t xml:space="preserve"> ·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40A1">
        <w:rPr>
          <w:rFonts w:ascii="Times New Roman" w:hAnsi="Times New Roman" w:cs="Times New Roman"/>
          <w:sz w:val="28"/>
          <w:szCs w:val="28"/>
        </w:rPr>
        <w:t xml:space="preserve"> м</w:t>
      </w:r>
      <w:r w:rsidR="00A440A1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7B4A07" w:rsidRDefault="007B4A07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соответственно длина, ширина и толщина.</w:t>
      </w:r>
    </w:p>
    <w:p w:rsidR="007B4A07" w:rsidRDefault="007B4A07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A440A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помощью весов определить массу </w:t>
      </w:r>
      <w:r w:rsidR="00A440A1">
        <w:rPr>
          <w:rFonts w:ascii="Times New Roman" w:hAnsi="Times New Roman" w:cs="Times New Roman"/>
          <w:sz w:val="28"/>
          <w:szCs w:val="28"/>
        </w:rPr>
        <w:t xml:space="preserve">гранитной </w:t>
      </w:r>
      <w:r>
        <w:rPr>
          <w:rFonts w:ascii="Times New Roman" w:hAnsi="Times New Roman" w:cs="Times New Roman"/>
          <w:sz w:val="28"/>
          <w:szCs w:val="28"/>
        </w:rPr>
        <w:t>плитки и вычи</w:t>
      </w:r>
      <w:r w:rsidR="00A10EF5">
        <w:rPr>
          <w:rFonts w:ascii="Times New Roman" w:hAnsi="Times New Roman" w:cs="Times New Roman"/>
          <w:sz w:val="28"/>
          <w:szCs w:val="28"/>
        </w:rPr>
        <w:t>слить плотность вещества плитки по формуле:</w:t>
      </w:r>
    </w:p>
    <w:p w:rsidR="007B4A07" w:rsidRPr="00A440A1" w:rsidRDefault="007B4A07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ρ=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den>
        </m:f>
      </m:oMath>
      <w:r w:rsidR="00A440A1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 w:rsidR="00A440A1">
        <w:rPr>
          <w:rFonts w:ascii="Times New Roman" w:eastAsiaTheme="minorEastAsia" w:hAnsi="Times New Roman" w:cs="Times New Roman"/>
          <w:sz w:val="28"/>
          <w:szCs w:val="28"/>
        </w:rPr>
        <w:t>г</w:t>
      </w:r>
      <w:proofErr w:type="gramEnd"/>
      <w:r w:rsidR="00A440A1">
        <w:rPr>
          <w:rFonts w:ascii="Times New Roman" w:eastAsiaTheme="minorEastAsia" w:hAnsi="Times New Roman" w:cs="Times New Roman"/>
          <w:sz w:val="28"/>
          <w:szCs w:val="28"/>
        </w:rPr>
        <w:t>/см</w:t>
      </w:r>
      <w:r w:rsidR="00A440A1" w:rsidRPr="00A440A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:rsidR="007B4A07" w:rsidRPr="0072464E" w:rsidRDefault="007B4A07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40A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пределить относительную погрешность</w:t>
      </w:r>
      <w:r w:rsidR="00A440A1">
        <w:rPr>
          <w:rFonts w:ascii="Times New Roman" w:hAnsi="Times New Roman" w:cs="Times New Roman"/>
          <w:sz w:val="28"/>
          <w:szCs w:val="28"/>
        </w:rPr>
        <w:t xml:space="preserve"> измерений по формуле:</w:t>
      </w:r>
    </w:p>
    <w:p w:rsidR="007B4A07" w:rsidRPr="00A440A1" w:rsidRDefault="007B4A07" w:rsidP="00A440A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табл- ρ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·100%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ρ</m:t>
            </m:r>
            <m:r>
              <w:rPr>
                <w:rFonts w:ascii="Cambria Math" w:hAnsi="Cambria Math" w:cs="Times New Roman"/>
                <w:sz w:val="28"/>
                <w:szCs w:val="28"/>
              </w:rPr>
              <m:t>табл</m:t>
            </m:r>
          </m:den>
        </m:f>
      </m:oMath>
      <w:r w:rsidR="00A440A1">
        <w:rPr>
          <w:rFonts w:ascii="Times New Roman" w:eastAsiaTheme="minorEastAsia" w:hAnsi="Times New Roman" w:cs="Times New Roman"/>
          <w:sz w:val="28"/>
          <w:szCs w:val="28"/>
        </w:rPr>
        <w:t>, %</w:t>
      </w:r>
    </w:p>
    <w:p w:rsidR="00A440A1" w:rsidRPr="003519F2" w:rsidRDefault="00A10EF5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δ-</w:t>
      </w:r>
      <w:proofErr w:type="gramEnd"/>
      <w:r>
        <w:rPr>
          <w:rFonts w:ascii="Times New Roman" w:hAnsi="Times New Roman" w:cs="Times New Roman"/>
          <w:sz w:val="28"/>
          <w:szCs w:val="28"/>
        </w:rPr>
        <w:t>относительная погрешность.</w:t>
      </w:r>
      <w:r w:rsidR="00A440A1" w:rsidRPr="003519F2">
        <w:rPr>
          <w:rFonts w:ascii="Times New Roman" w:hAnsi="Times New Roman" w:cs="Times New Roman"/>
          <w:sz w:val="28"/>
          <w:szCs w:val="28"/>
        </w:rPr>
        <w:t xml:space="preserve"> </w:t>
      </w:r>
      <w:r w:rsidR="00A440A1">
        <w:rPr>
          <w:rFonts w:ascii="Times New Roman" w:hAnsi="Times New Roman" w:cs="Times New Roman"/>
          <w:sz w:val="28"/>
          <w:szCs w:val="28"/>
        </w:rPr>
        <w:t xml:space="preserve"> </w:t>
      </w:r>
      <w:r w:rsidR="00A440A1" w:rsidRPr="003519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4A07" w:rsidRPr="003519F2" w:rsidRDefault="007B4A07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3519F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</w:t>
      </w:r>
    </w:p>
    <w:p w:rsidR="00A440A1" w:rsidRDefault="00A440A1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0A1">
        <w:rPr>
          <w:rFonts w:ascii="Times New Roman" w:hAnsi="Times New Roman" w:cs="Times New Roman"/>
          <w:b/>
          <w:sz w:val="28"/>
          <w:szCs w:val="28"/>
        </w:rPr>
        <w:t>Метод</w:t>
      </w:r>
      <w:r w:rsidR="007B4A07" w:rsidRPr="00A440A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7B4A07">
        <w:rPr>
          <w:rFonts w:ascii="Times New Roman" w:hAnsi="Times New Roman" w:cs="Times New Roman"/>
          <w:sz w:val="28"/>
          <w:szCs w:val="28"/>
        </w:rPr>
        <w:t xml:space="preserve">. </w:t>
      </w:r>
      <w:r w:rsidR="007B4A07" w:rsidRPr="00CE1D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4A07" w:rsidRDefault="007B4A07" w:rsidP="007B4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A440A1">
        <w:rPr>
          <w:rFonts w:ascii="Times New Roman" w:hAnsi="Times New Roman" w:cs="Times New Roman"/>
          <w:sz w:val="28"/>
          <w:szCs w:val="28"/>
        </w:rPr>
        <w:t>исследуемый минерал (гранит)</w:t>
      </w:r>
      <w:r>
        <w:rPr>
          <w:rFonts w:ascii="Times New Roman" w:hAnsi="Times New Roman" w:cs="Times New Roman"/>
          <w:sz w:val="28"/>
          <w:szCs w:val="28"/>
        </w:rPr>
        <w:t>, стакан с водой, динамометр.</w:t>
      </w:r>
    </w:p>
    <w:p w:rsidR="00055F5B" w:rsidRDefault="00055F5B">
      <w:pPr>
        <w:rPr>
          <w:rFonts w:ascii="Times New Roman" w:hAnsi="Times New Roman" w:cs="Times New Roman"/>
          <w:b/>
          <w:sz w:val="28"/>
          <w:szCs w:val="28"/>
        </w:rPr>
      </w:pPr>
    </w:p>
    <w:p w:rsidR="007B4A07" w:rsidRPr="00D3345B" w:rsidRDefault="00A440A1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45B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D3345B" w:rsidRDefault="00D3345B" w:rsidP="00A440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4A07" w:rsidRPr="00A440A1" w:rsidRDefault="00A440A1" w:rsidP="00A440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B4A07" w:rsidRPr="00A440A1">
        <w:rPr>
          <w:rFonts w:ascii="Times New Roman" w:hAnsi="Times New Roman" w:cs="Times New Roman"/>
          <w:sz w:val="28"/>
          <w:szCs w:val="28"/>
        </w:rPr>
        <w:t>С помощью динамометра определить вес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Н]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 минерала</w:t>
      </w:r>
      <w:r>
        <w:rPr>
          <w:rFonts w:ascii="Times New Roman" w:hAnsi="Times New Roman" w:cs="Times New Roman"/>
          <w:sz w:val="28"/>
          <w:szCs w:val="28"/>
        </w:rPr>
        <w:t xml:space="preserve"> - гранита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 в воздухе.</w:t>
      </w:r>
    </w:p>
    <w:p w:rsidR="0033046C" w:rsidRDefault="00A440A1" w:rsidP="00A44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Минерал, подвешенный к динамометру, полностью погрузить в стакан с водой, определить его вес в воде </w:t>
      </w:r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7B4A07" w:rsidRPr="00A440A1">
        <w:rPr>
          <w:rFonts w:ascii="Times New Roman" w:hAnsi="Times New Roman" w:cs="Times New Roman"/>
          <w:sz w:val="28"/>
          <w:szCs w:val="28"/>
        </w:rPr>
        <w:t>Р</w:t>
      </w:r>
      <w:r w:rsidR="007B4A07" w:rsidRPr="00A440A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>, Н]</w:t>
      </w:r>
      <w:r w:rsidR="007B4A07" w:rsidRPr="00A440A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B4A07" w:rsidRPr="00A440A1">
        <w:rPr>
          <w:rFonts w:ascii="Times New Roman" w:hAnsi="Times New Roman" w:cs="Times New Roman"/>
          <w:sz w:val="28"/>
          <w:szCs w:val="28"/>
        </w:rPr>
        <w:t>и действующую на минерал архимедову силу</w:t>
      </w:r>
      <w:r w:rsidR="0033046C">
        <w:rPr>
          <w:rFonts w:ascii="Times New Roman" w:hAnsi="Times New Roman" w:cs="Times New Roman"/>
          <w:sz w:val="28"/>
          <w:szCs w:val="28"/>
        </w:rPr>
        <w:t>, по формуле: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A07" w:rsidRPr="00A440A1" w:rsidRDefault="007B4A07" w:rsidP="003304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440A1">
        <w:rPr>
          <w:rFonts w:ascii="Times New Roman" w:hAnsi="Times New Roman" w:cs="Times New Roman"/>
          <w:sz w:val="28"/>
          <w:szCs w:val="28"/>
          <w:lang w:val="en-US"/>
        </w:rPr>
        <w:lastRenderedPageBreak/>
        <w:t>F</w:t>
      </w:r>
      <w:r w:rsidRPr="00A440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proofErr w:type="spellEnd"/>
      <w:r w:rsidRPr="00A440A1">
        <w:rPr>
          <w:rFonts w:ascii="Times New Roman" w:hAnsi="Times New Roman" w:cs="Times New Roman"/>
          <w:sz w:val="28"/>
          <w:szCs w:val="28"/>
        </w:rPr>
        <w:t xml:space="preserve"> = |</w:t>
      </w:r>
      <w:r w:rsidRPr="00A440A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440A1">
        <w:rPr>
          <w:rFonts w:ascii="Times New Roman" w:hAnsi="Times New Roman" w:cs="Times New Roman"/>
          <w:sz w:val="28"/>
          <w:szCs w:val="28"/>
        </w:rPr>
        <w:t xml:space="preserve"> – </w:t>
      </w:r>
      <w:r w:rsidRPr="00A440A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440A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A440A1">
        <w:rPr>
          <w:rFonts w:ascii="Times New Roman" w:hAnsi="Times New Roman" w:cs="Times New Roman"/>
          <w:sz w:val="28"/>
          <w:szCs w:val="28"/>
        </w:rPr>
        <w:t>|</w:t>
      </w:r>
      <w:r w:rsidR="0033046C">
        <w:rPr>
          <w:rFonts w:ascii="Times New Roman" w:hAnsi="Times New Roman" w:cs="Times New Roman"/>
          <w:sz w:val="28"/>
          <w:szCs w:val="28"/>
        </w:rPr>
        <w:t>, Н</w:t>
      </w:r>
    </w:p>
    <w:p w:rsidR="0033046C" w:rsidRDefault="0033046C" w:rsidP="00A440A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Вычислить объем цилиндра </w:t>
      </w:r>
      <w:r w:rsidR="007B4A07" w:rsidRPr="00A440A1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,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по формуле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4A07" w:rsidRPr="0033046C" w:rsidRDefault="007B4A07" w:rsidP="003304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gρ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ж</m:t>
            </m:r>
          </m:den>
        </m:f>
      </m:oMath>
      <w:r w:rsidR="0033046C">
        <w:rPr>
          <w:rFonts w:ascii="Times New Roman" w:eastAsiaTheme="minorEastAsia" w:hAnsi="Times New Roman" w:cs="Times New Roman"/>
          <w:sz w:val="28"/>
          <w:szCs w:val="28"/>
        </w:rPr>
        <w:t>, м</w:t>
      </w:r>
      <w:r w:rsidR="0033046C" w:rsidRPr="0033046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:rsidR="0033046C" w:rsidRDefault="0033046C" w:rsidP="00A440A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7B4A07" w:rsidRPr="00A440A1">
        <w:rPr>
          <w:rFonts w:ascii="Times New Roman" w:eastAsiaTheme="minorEastAsia" w:hAnsi="Times New Roman" w:cs="Times New Roman"/>
          <w:sz w:val="28"/>
          <w:szCs w:val="28"/>
        </w:rPr>
        <w:t>Вычислить плотность вещества минерала 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/см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, по формуле</w:t>
      </w:r>
      <w:r w:rsidR="007B4A07" w:rsidRPr="00A440A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B4A07" w:rsidRPr="0033046C" w:rsidRDefault="007B4A07" w:rsidP="0033046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ρ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den>
        </m:f>
      </m:oMath>
      <w:r w:rsidR="0033046C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Start"/>
      <w:r w:rsidR="0033046C">
        <w:rPr>
          <w:rFonts w:ascii="Times New Roman" w:eastAsiaTheme="minorEastAsia" w:hAnsi="Times New Roman" w:cs="Times New Roman"/>
          <w:sz w:val="28"/>
          <w:szCs w:val="28"/>
        </w:rPr>
        <w:t>г</w:t>
      </w:r>
      <w:proofErr w:type="gramEnd"/>
      <w:r w:rsidR="0033046C">
        <w:rPr>
          <w:rFonts w:ascii="Times New Roman" w:eastAsiaTheme="minorEastAsia" w:hAnsi="Times New Roman" w:cs="Times New Roman"/>
          <w:sz w:val="28"/>
          <w:szCs w:val="28"/>
        </w:rPr>
        <w:t>/см</w:t>
      </w:r>
      <w:r w:rsidR="0033046C" w:rsidRPr="0033046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:rsidR="0033046C" w:rsidRDefault="0033046C" w:rsidP="00A440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7B4A07" w:rsidRPr="00A440A1">
        <w:rPr>
          <w:rFonts w:ascii="Times New Roman" w:eastAsiaTheme="minorEastAsia" w:hAnsi="Times New Roman" w:cs="Times New Roman"/>
          <w:sz w:val="28"/>
          <w:szCs w:val="28"/>
        </w:rPr>
        <w:t>Определить относительную погрешность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7B4A07" w:rsidRPr="00A44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A07" w:rsidRPr="0033046C" w:rsidRDefault="007B4A07" w:rsidP="0033046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ρ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табл- ρ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·100%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ρ</m:t>
            </m:r>
            <m:r>
              <w:rPr>
                <w:rFonts w:ascii="Cambria Math" w:hAnsi="Cambria Math" w:cs="Times New Roman"/>
                <w:sz w:val="28"/>
                <w:szCs w:val="28"/>
              </w:rPr>
              <m:t>табл</m:t>
            </m:r>
          </m:den>
        </m:f>
      </m:oMath>
      <w:r w:rsidR="0033046C">
        <w:rPr>
          <w:rFonts w:ascii="Times New Roman" w:eastAsiaTheme="minorEastAsia" w:hAnsi="Times New Roman" w:cs="Times New Roman"/>
          <w:sz w:val="28"/>
          <w:szCs w:val="28"/>
        </w:rPr>
        <w:t xml:space="preserve"> , %</w:t>
      </w:r>
    </w:p>
    <w:p w:rsidR="0033046C" w:rsidRPr="00A440A1" w:rsidRDefault="0033046C" w:rsidP="00A440A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7B4A07" w:rsidRDefault="007B4A07" w:rsidP="003304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</w:t>
      </w:r>
      <w:r w:rsidR="0033046C">
        <w:rPr>
          <w:rFonts w:ascii="Times New Roman" w:hAnsi="Times New Roman" w:cs="Times New Roman"/>
          <w:sz w:val="28"/>
          <w:szCs w:val="28"/>
        </w:rPr>
        <w:t xml:space="preserve"> полученные результаты метода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D2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результатами </w:t>
      </w:r>
      <w:r w:rsidR="0033046C">
        <w:rPr>
          <w:rFonts w:ascii="Times New Roman" w:hAnsi="Times New Roman" w:cs="Times New Roman"/>
          <w:sz w:val="28"/>
          <w:szCs w:val="28"/>
        </w:rPr>
        <w:t>метода</w:t>
      </w:r>
      <w:r w:rsidR="007D26D9">
        <w:rPr>
          <w:rFonts w:ascii="Times New Roman" w:hAnsi="Times New Roman" w:cs="Times New Roman"/>
          <w:sz w:val="28"/>
          <w:szCs w:val="28"/>
        </w:rPr>
        <w:t xml:space="preserve"> 2 и</w:t>
      </w:r>
      <w:r w:rsidR="003304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табличным значением плотности вещества</w:t>
      </w:r>
      <w:r w:rsidR="0033046C">
        <w:rPr>
          <w:rFonts w:ascii="Times New Roman" w:hAnsi="Times New Roman" w:cs="Times New Roman"/>
          <w:sz w:val="28"/>
          <w:szCs w:val="28"/>
        </w:rPr>
        <w:t xml:space="preserve"> (дидактический материал)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4A07" w:rsidRDefault="00A0319D" w:rsidP="00CE60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вывод о проделанной работе.</w:t>
      </w:r>
    </w:p>
    <w:p w:rsidR="00126DF9" w:rsidRDefault="00126DF9" w:rsidP="00CE60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A0319D" w:rsidRPr="00551C22" w:rsidRDefault="00A0319D" w:rsidP="00551C22">
      <w:pPr>
        <w:spacing w:after="0" w:line="276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51C22">
        <w:rPr>
          <w:rFonts w:ascii="Times New Roman" w:hAnsi="Times New Roman" w:cs="Times New Roman"/>
          <w:b/>
          <w:i/>
          <w:sz w:val="28"/>
          <w:szCs w:val="28"/>
        </w:rPr>
        <w:t>Преподават</w:t>
      </w:r>
      <w:r w:rsidR="00965254">
        <w:rPr>
          <w:rFonts w:ascii="Times New Roman" w:hAnsi="Times New Roman" w:cs="Times New Roman"/>
          <w:b/>
          <w:i/>
          <w:sz w:val="28"/>
          <w:szCs w:val="28"/>
        </w:rPr>
        <w:t xml:space="preserve">ель общепрофессионального цикла </w:t>
      </w:r>
      <w:r w:rsidRPr="00551C22">
        <w:rPr>
          <w:rFonts w:ascii="Times New Roman" w:hAnsi="Times New Roman" w:cs="Times New Roman"/>
          <w:b/>
          <w:i/>
          <w:sz w:val="28"/>
          <w:szCs w:val="28"/>
        </w:rPr>
        <w:t xml:space="preserve"> Н.Ю. Сидорова</w:t>
      </w:r>
    </w:p>
    <w:p w:rsidR="007B4A07" w:rsidRPr="00A0319D" w:rsidRDefault="00A0319D" w:rsidP="007B4A0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1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Решение задач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D130E">
        <w:rPr>
          <w:rFonts w:ascii="Times New Roman" w:hAnsi="Times New Roman" w:cs="Times New Roman"/>
          <w:b/>
          <w:sz w:val="28"/>
        </w:rPr>
        <w:t>Задача 1.</w:t>
      </w:r>
      <w:r>
        <w:rPr>
          <w:rFonts w:ascii="Times New Roman" w:hAnsi="Times New Roman" w:cs="Times New Roman"/>
          <w:sz w:val="28"/>
        </w:rPr>
        <w:t xml:space="preserve"> </w:t>
      </w:r>
      <w:r w:rsidRPr="00194CFC">
        <w:rPr>
          <w:rFonts w:ascii="Times New Roman" w:hAnsi="Times New Roman" w:cs="Times New Roman"/>
          <w:sz w:val="28"/>
        </w:rPr>
        <w:t>Масса сухого образца пористого материала неправильной формы составляет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194CFC">
        <w:rPr>
          <w:rFonts w:ascii="Times New Roman" w:hAnsi="Times New Roman" w:cs="Times New Roman"/>
          <w:sz w:val="28"/>
        </w:rPr>
        <w:t>m</w:t>
      </w:r>
      <w:proofErr w:type="gramEnd"/>
      <w:r w:rsidRPr="006D130E">
        <w:rPr>
          <w:rFonts w:ascii="Times New Roman" w:hAnsi="Times New Roman" w:cs="Times New Roman"/>
          <w:sz w:val="28"/>
          <w:vertAlign w:val="subscript"/>
        </w:rPr>
        <w:t>сух</w:t>
      </w:r>
      <w:proofErr w:type="spellEnd"/>
      <w:r w:rsidRPr="00194CF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Pr="00194CFC">
        <w:rPr>
          <w:rFonts w:ascii="Times New Roman" w:hAnsi="Times New Roman" w:cs="Times New Roman"/>
          <w:sz w:val="28"/>
        </w:rPr>
        <w:t xml:space="preserve"> 39 г. Поверхность образца покрыли парафином. Масса гирь при взвешивании образца в воде</w:t>
      </w:r>
      <w:r>
        <w:rPr>
          <w:rFonts w:ascii="Times New Roman" w:hAnsi="Times New Roman" w:cs="Times New Roman"/>
          <w:sz w:val="28"/>
        </w:rPr>
        <w:t xml:space="preserve"> </w:t>
      </w:r>
      <w:r w:rsidRPr="00194CFC">
        <w:rPr>
          <w:rFonts w:ascii="Times New Roman" w:hAnsi="Times New Roman" w:cs="Times New Roman"/>
          <w:sz w:val="28"/>
        </w:rPr>
        <w:t xml:space="preserve">составила </w:t>
      </w:r>
      <w:proofErr w:type="spellStart"/>
      <w:proofErr w:type="gramStart"/>
      <w:r w:rsidRPr="006D130E">
        <w:rPr>
          <w:rFonts w:ascii="Times New Roman" w:hAnsi="Times New Roman" w:cs="Times New Roman"/>
          <w:sz w:val="28"/>
        </w:rPr>
        <w:t>m</w:t>
      </w:r>
      <w:proofErr w:type="gramEnd"/>
      <w:r w:rsidRPr="006D130E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</w:rPr>
        <w:t xml:space="preserve"> = </w:t>
      </w:r>
      <w:r w:rsidRPr="006D130E">
        <w:rPr>
          <w:rFonts w:ascii="Times New Roman" w:hAnsi="Times New Roman" w:cs="Times New Roman"/>
          <w:sz w:val="28"/>
        </w:rPr>
        <w:t>19</w:t>
      </w:r>
      <w:r w:rsidRPr="00194CFC">
        <w:rPr>
          <w:rFonts w:ascii="Times New Roman" w:hAnsi="Times New Roman" w:cs="Times New Roman"/>
          <w:sz w:val="28"/>
        </w:rPr>
        <w:t>,7 г. Парафина израсходовано</w:t>
      </w:r>
      <w:r w:rsidR="00965254">
        <w:rPr>
          <w:rFonts w:ascii="Times New Roman" w:hAnsi="Times New Roman" w:cs="Times New Roman"/>
          <w:sz w:val="28"/>
        </w:rPr>
        <w:t xml:space="preserve">                                </w:t>
      </w:r>
      <w:r w:rsidRPr="00194CF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94CFC">
        <w:rPr>
          <w:rFonts w:ascii="Times New Roman" w:hAnsi="Times New Roman" w:cs="Times New Roman"/>
          <w:sz w:val="28"/>
        </w:rPr>
        <w:t>m</w:t>
      </w:r>
      <w:r w:rsidRPr="006D130E">
        <w:rPr>
          <w:rFonts w:ascii="Times New Roman" w:hAnsi="Times New Roman" w:cs="Times New Roman"/>
          <w:sz w:val="28"/>
          <w:vertAlign w:val="subscript"/>
        </w:rPr>
        <w:t>пар</w:t>
      </w:r>
      <w:proofErr w:type="spellEnd"/>
      <w:r w:rsidRPr="00194CF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Pr="00194CFC">
        <w:rPr>
          <w:rFonts w:ascii="Times New Roman" w:hAnsi="Times New Roman" w:cs="Times New Roman"/>
          <w:sz w:val="28"/>
        </w:rPr>
        <w:t xml:space="preserve"> 0,7 г, плотность парафина — </w:t>
      </w:r>
      <w:proofErr w:type="spellStart"/>
      <w:r>
        <w:rPr>
          <w:rFonts w:ascii="Times New Roman" w:hAnsi="Times New Roman" w:cs="Times New Roman"/>
          <w:sz w:val="28"/>
        </w:rPr>
        <w:t>ρ</w:t>
      </w:r>
      <w:r w:rsidRPr="006D130E">
        <w:rPr>
          <w:rFonts w:ascii="Times New Roman" w:hAnsi="Times New Roman" w:cs="Times New Roman"/>
          <w:sz w:val="28"/>
          <w:vertAlign w:val="subscript"/>
        </w:rPr>
        <w:t>пар</w:t>
      </w:r>
      <w:proofErr w:type="spellEnd"/>
      <w:r w:rsidRPr="00194CFC">
        <w:rPr>
          <w:rFonts w:ascii="Times New Roman" w:hAnsi="Times New Roman" w:cs="Times New Roman"/>
          <w:sz w:val="28"/>
        </w:rPr>
        <w:t xml:space="preserve"> = 0,9 г/см</w:t>
      </w:r>
      <w:r w:rsidRPr="006D130E">
        <w:rPr>
          <w:rFonts w:ascii="Times New Roman" w:hAnsi="Times New Roman" w:cs="Times New Roman"/>
          <w:sz w:val="28"/>
          <w:vertAlign w:val="superscript"/>
        </w:rPr>
        <w:t>3</w:t>
      </w:r>
      <w:r w:rsidRPr="00194CFC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194CFC">
        <w:rPr>
          <w:rFonts w:ascii="Times New Roman" w:hAnsi="Times New Roman" w:cs="Times New Roman"/>
          <w:sz w:val="28"/>
        </w:rPr>
        <w:t xml:space="preserve">Плотность воды — </w:t>
      </w:r>
      <w:proofErr w:type="spellStart"/>
      <w:r>
        <w:rPr>
          <w:rFonts w:ascii="Times New Roman" w:hAnsi="Times New Roman" w:cs="Times New Roman"/>
          <w:sz w:val="28"/>
        </w:rPr>
        <w:t>ρ</w:t>
      </w:r>
      <w:r w:rsidRPr="006D130E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= </w:t>
      </w:r>
      <w:r w:rsidRPr="00194CFC">
        <w:rPr>
          <w:rFonts w:ascii="Times New Roman" w:hAnsi="Times New Roman" w:cs="Times New Roman"/>
          <w:sz w:val="28"/>
        </w:rPr>
        <w:t>1 г/см</w:t>
      </w:r>
      <w:r w:rsidRPr="006D130E">
        <w:rPr>
          <w:rFonts w:ascii="Times New Roman" w:hAnsi="Times New Roman" w:cs="Times New Roman"/>
          <w:sz w:val="28"/>
          <w:vertAlign w:val="superscript"/>
        </w:rPr>
        <w:t>3</w:t>
      </w:r>
      <w:r w:rsidRPr="00194CFC">
        <w:rPr>
          <w:rFonts w:ascii="Times New Roman" w:hAnsi="Times New Roman" w:cs="Times New Roman"/>
          <w:sz w:val="28"/>
        </w:rPr>
        <w:t xml:space="preserve">. 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94CFC">
        <w:rPr>
          <w:rFonts w:ascii="Times New Roman" w:hAnsi="Times New Roman" w:cs="Times New Roman"/>
          <w:sz w:val="28"/>
        </w:rPr>
        <w:t>Определить среднюю плотность материала</w:t>
      </w:r>
      <w:r>
        <w:rPr>
          <w:rFonts w:ascii="Times New Roman" w:hAnsi="Times New Roman" w:cs="Times New Roman"/>
          <w:sz w:val="28"/>
        </w:rPr>
        <w:t>.</w:t>
      </w:r>
    </w:p>
    <w:p w:rsidR="00965254" w:rsidRDefault="00965254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7807D6" w:rsidRPr="006D130E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D130E">
        <w:rPr>
          <w:rFonts w:ascii="Times New Roman" w:hAnsi="Times New Roman" w:cs="Times New Roman"/>
          <w:b/>
          <w:sz w:val="28"/>
        </w:rPr>
        <w:t>Решение:</w:t>
      </w:r>
    </w:p>
    <w:p w:rsidR="007807D6" w:rsidRPr="006D130E" w:rsidRDefault="007807D6" w:rsidP="0092730C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130E">
        <w:rPr>
          <w:rFonts w:ascii="Times New Roman" w:hAnsi="Times New Roman" w:cs="Times New Roman"/>
          <w:sz w:val="28"/>
        </w:rPr>
        <w:t>Объем парафина на покрытие образца составляет:</w:t>
      </w:r>
    </w:p>
    <w:p w:rsidR="007807D6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пар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пар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пар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0,7</m:t>
            </m:r>
          </m:num>
          <m:den>
            <m:r>
              <w:rPr>
                <w:rFonts w:ascii="Cambria Math" w:hAnsi="Cambria Math" w:cs="Times New Roman"/>
                <w:sz w:val="28"/>
              </w:rPr>
              <m:t>0,9</m:t>
            </m:r>
          </m:den>
        </m:f>
        <m:r>
          <w:rPr>
            <w:rFonts w:ascii="Cambria Math" w:hAnsi="Cambria Math" w:cs="Times New Roman"/>
            <w:sz w:val="28"/>
          </w:rPr>
          <m:t>=0,78</m:t>
        </m:r>
      </m:oMath>
      <w:r w:rsidR="007807D6">
        <w:rPr>
          <w:rFonts w:ascii="Times New Roman" w:eastAsiaTheme="minorEastAsia" w:hAnsi="Times New Roman" w:cs="Times New Roman"/>
          <w:sz w:val="28"/>
        </w:rPr>
        <w:t xml:space="preserve"> см</w:t>
      </w:r>
      <w:r w:rsidR="007807D6"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 w:rsidR="007807D6">
        <w:rPr>
          <w:rFonts w:ascii="Times New Roman" w:eastAsiaTheme="minorEastAsia" w:hAnsi="Times New Roman" w:cs="Times New Roman"/>
          <w:sz w:val="28"/>
        </w:rPr>
        <w:t>.</w:t>
      </w:r>
    </w:p>
    <w:p w:rsidR="007807D6" w:rsidRPr="006D130E" w:rsidRDefault="007807D6" w:rsidP="0092730C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130E">
        <w:rPr>
          <w:rFonts w:ascii="Times New Roman" w:hAnsi="Times New Roman" w:cs="Times New Roman"/>
          <w:sz w:val="28"/>
        </w:rPr>
        <w:t>Объем образца определяется по формуле:</w:t>
      </w:r>
    </w:p>
    <w:p w:rsidR="007807D6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e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сух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пар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39-19,7</m:t>
            </m:r>
          </m:num>
          <m:den>
            <m:r>
              <w:rPr>
                <w:rFonts w:ascii="Cambria Math" w:hAnsi="Cambria Math" w:cs="Times New Roman"/>
                <w:sz w:val="28"/>
              </w:rPr>
              <m:t>1</m:t>
            </m:r>
          </m:den>
        </m:f>
        <m:r>
          <w:rPr>
            <w:rFonts w:ascii="Cambria Math" w:hAnsi="Cambria Math" w:cs="Times New Roman"/>
            <w:sz w:val="28"/>
          </w:rPr>
          <m:t>-0,78=18,52</m:t>
        </m:r>
      </m:oMath>
      <w:r w:rsidR="007807D6">
        <w:rPr>
          <w:rFonts w:ascii="Times New Roman" w:eastAsiaTheme="minorEastAsia" w:hAnsi="Times New Roman" w:cs="Times New Roman"/>
          <w:sz w:val="28"/>
        </w:rPr>
        <w:t xml:space="preserve"> см</w:t>
      </w:r>
      <w:r w:rsidR="007807D6"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 w:rsidR="007807D6">
        <w:rPr>
          <w:rFonts w:ascii="Times New Roman" w:eastAsiaTheme="minorEastAsia" w:hAnsi="Times New Roman" w:cs="Times New Roman"/>
          <w:sz w:val="28"/>
        </w:rPr>
        <w:t>.</w:t>
      </w:r>
    </w:p>
    <w:p w:rsidR="007807D6" w:rsidRPr="006D130E" w:rsidRDefault="007807D6" w:rsidP="0092730C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130E">
        <w:rPr>
          <w:rFonts w:ascii="Times New Roman" w:hAnsi="Times New Roman" w:cs="Times New Roman"/>
          <w:sz w:val="28"/>
        </w:rPr>
        <w:t>Средняя плотность материала:</w:t>
      </w:r>
    </w:p>
    <w:p w:rsidR="007807D6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e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39</m:t>
            </m:r>
          </m:num>
          <m:den>
            <m:r>
              <w:rPr>
                <w:rFonts w:ascii="Cambria Math" w:hAnsi="Cambria Math" w:cs="Times New Roman"/>
                <w:sz w:val="28"/>
              </w:rPr>
              <m:t>18,52</m:t>
            </m:r>
          </m:den>
        </m:f>
        <m:r>
          <w:rPr>
            <w:rFonts w:ascii="Cambria Math" w:hAnsi="Cambria Math" w:cs="Times New Roman"/>
            <w:sz w:val="28"/>
          </w:rPr>
          <m:t>=2,1</m:t>
        </m:r>
      </m:oMath>
      <w:r w:rsidR="007807D6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w:proofErr w:type="gramStart"/>
      <w:r w:rsidR="007807D6">
        <w:rPr>
          <w:rFonts w:ascii="Times New Roman" w:eastAsiaTheme="minorEastAsia" w:hAnsi="Times New Roman" w:cs="Times New Roman"/>
          <w:sz w:val="28"/>
        </w:rPr>
        <w:t>г</w:t>
      </w:r>
      <w:proofErr w:type="gramEnd"/>
      <w:r w:rsidR="007807D6">
        <w:rPr>
          <w:rFonts w:ascii="Times New Roman" w:eastAsiaTheme="minorEastAsia" w:hAnsi="Times New Roman" w:cs="Times New Roman"/>
          <w:sz w:val="28"/>
        </w:rPr>
        <w:t>/см</w:t>
      </w:r>
      <w:r w:rsidR="007807D6"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 w:rsidR="007807D6">
        <w:rPr>
          <w:rFonts w:ascii="Times New Roman" w:eastAsiaTheme="minorEastAsia" w:hAnsi="Times New Roman" w:cs="Times New Roman"/>
          <w:sz w:val="28"/>
        </w:rPr>
        <w:t>.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D130E">
        <w:rPr>
          <w:rFonts w:ascii="Times New Roman" w:hAnsi="Times New Roman" w:cs="Times New Roman"/>
          <w:sz w:val="28"/>
        </w:rPr>
        <w:t>Ответ: средняя плотность материала составляет 2,1 г/см</w:t>
      </w:r>
      <w:r w:rsidRPr="006D130E">
        <w:rPr>
          <w:rFonts w:ascii="Times New Roman" w:hAnsi="Times New Roman" w:cs="Times New Roman"/>
          <w:sz w:val="28"/>
          <w:vertAlign w:val="superscript"/>
        </w:rPr>
        <w:t>3</w:t>
      </w:r>
      <w:r w:rsidRPr="006D130E">
        <w:rPr>
          <w:rFonts w:ascii="Times New Roman" w:hAnsi="Times New Roman" w:cs="Times New Roman"/>
          <w:sz w:val="28"/>
        </w:rPr>
        <w:t>.</w:t>
      </w:r>
    </w:p>
    <w:p w:rsidR="006969EF" w:rsidRDefault="006969EF" w:rsidP="007B4A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2</w:t>
      </w:r>
      <w:r w:rsidRPr="001625CA">
        <w:rPr>
          <w:rFonts w:ascii="Times New Roman" w:hAnsi="Times New Roman" w:cs="Times New Roman"/>
          <w:b/>
          <w:sz w:val="28"/>
        </w:rPr>
        <w:t xml:space="preserve">. </w:t>
      </w:r>
      <w:r w:rsidRPr="001625CA">
        <w:rPr>
          <w:rFonts w:ascii="Times New Roman" w:hAnsi="Times New Roman" w:cs="Times New Roman"/>
          <w:sz w:val="28"/>
        </w:rPr>
        <w:t>Определить среднюю плотность материала, если известно, что его коэффициент</w:t>
      </w:r>
      <w:r>
        <w:rPr>
          <w:rFonts w:ascii="Times New Roman" w:hAnsi="Times New Roman" w:cs="Times New Roman"/>
          <w:sz w:val="28"/>
        </w:rPr>
        <w:t xml:space="preserve"> </w:t>
      </w:r>
      <w:r w:rsidRPr="001625CA">
        <w:rPr>
          <w:rFonts w:ascii="Times New Roman" w:hAnsi="Times New Roman" w:cs="Times New Roman"/>
          <w:sz w:val="28"/>
        </w:rPr>
        <w:t>плотности в три раза больше, чем пористость, а истинная плотность составляет 2,65 г/см</w:t>
      </w:r>
      <w:r w:rsidRPr="001625CA">
        <w:rPr>
          <w:rFonts w:ascii="Times New Roman" w:hAnsi="Times New Roman" w:cs="Times New Roman"/>
          <w:sz w:val="28"/>
          <w:vertAlign w:val="superscript"/>
        </w:rPr>
        <w:t>3</w:t>
      </w:r>
      <w:r w:rsidRPr="001625CA">
        <w:rPr>
          <w:rFonts w:ascii="Times New Roman" w:hAnsi="Times New Roman" w:cs="Times New Roman"/>
          <w:sz w:val="28"/>
        </w:rPr>
        <w:t>.</w:t>
      </w:r>
    </w:p>
    <w:p w:rsidR="007807D6" w:rsidRPr="001625CA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625CA">
        <w:rPr>
          <w:rFonts w:ascii="Times New Roman" w:hAnsi="Times New Roman" w:cs="Times New Roman"/>
          <w:b/>
          <w:sz w:val="28"/>
        </w:rPr>
        <w:t>Решение: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t xml:space="preserve">Пористость рассчитывают, исходя из средней и истинной </w:t>
      </w:r>
      <w:r>
        <w:rPr>
          <w:rFonts w:ascii="Times New Roman" w:hAnsi="Times New Roman" w:cs="Times New Roman"/>
          <w:sz w:val="28"/>
        </w:rPr>
        <w:t>плотности материала по формуле:</w:t>
      </w:r>
    </w:p>
    <w:p w:rsidR="007807D6" w:rsidRPr="003B0CDC" w:rsidRDefault="007807D6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П=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ρ</m:t>
                </m:r>
              </m:den>
            </m:f>
          </m:e>
        </m:d>
        <m:r>
          <w:rPr>
            <w:rFonts w:ascii="Cambria Math" w:hAnsi="Cambria Math" w:cs="Times New Roman"/>
            <w:sz w:val="28"/>
          </w:rPr>
          <m:t>∙100</m:t>
        </m:r>
      </m:oMath>
      <w:r w:rsidRPr="003B0CDC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t xml:space="preserve">По условию задачи </w:t>
      </w:r>
      <w:proofErr w:type="spellStart"/>
      <w:r w:rsidRPr="001625CA">
        <w:rPr>
          <w:rFonts w:ascii="Times New Roman" w:hAnsi="Times New Roman" w:cs="Times New Roman"/>
          <w:sz w:val="28"/>
        </w:rPr>
        <w:t>К</w:t>
      </w:r>
      <w:r w:rsidRPr="001625CA">
        <w:rPr>
          <w:rFonts w:ascii="Times New Roman" w:hAnsi="Times New Roman" w:cs="Times New Roman"/>
          <w:sz w:val="28"/>
          <w:vertAlign w:val="subscript"/>
        </w:rPr>
        <w:t>пл</w:t>
      </w:r>
      <w:proofErr w:type="spellEnd"/>
      <w:r w:rsidRPr="001625CA">
        <w:rPr>
          <w:rFonts w:ascii="Times New Roman" w:hAnsi="Times New Roman" w:cs="Times New Roman"/>
          <w:sz w:val="28"/>
        </w:rPr>
        <w:t xml:space="preserve"> в три раза больше пористости материала, следовательно, </w:t>
      </w:r>
    </w:p>
    <w:p w:rsidR="007807D6" w:rsidRPr="001625CA" w:rsidRDefault="007807D6" w:rsidP="007807D6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proofErr w:type="spellStart"/>
      <w:r w:rsidRPr="001625CA">
        <w:rPr>
          <w:rFonts w:ascii="Times New Roman" w:hAnsi="Times New Roman" w:cs="Times New Roman"/>
          <w:sz w:val="28"/>
        </w:rPr>
        <w:t>К</w:t>
      </w:r>
      <w:r w:rsidRPr="001625CA">
        <w:rPr>
          <w:rFonts w:ascii="Times New Roman" w:hAnsi="Times New Roman" w:cs="Times New Roman"/>
          <w:sz w:val="28"/>
          <w:vertAlign w:val="subscript"/>
        </w:rPr>
        <w:t>пл</w:t>
      </w:r>
      <w:proofErr w:type="spellEnd"/>
      <w:r w:rsidRPr="001625CA">
        <w:rPr>
          <w:rFonts w:ascii="Times New Roman" w:hAnsi="Times New Roman" w:cs="Times New Roman"/>
          <w:sz w:val="28"/>
        </w:rPr>
        <w:t xml:space="preserve"> = 3 · </w:t>
      </w:r>
      <w:proofErr w:type="gramStart"/>
      <w:r w:rsidRPr="001625CA">
        <w:rPr>
          <w:rFonts w:ascii="Times New Roman" w:hAnsi="Times New Roman" w:cs="Times New Roman"/>
          <w:sz w:val="28"/>
        </w:rPr>
        <w:t>П</w:t>
      </w:r>
      <w:proofErr w:type="gramEnd"/>
      <w:r w:rsidRPr="001625CA">
        <w:rPr>
          <w:rFonts w:ascii="Times New Roman" w:hAnsi="Times New Roman" w:cs="Times New Roman"/>
          <w:sz w:val="28"/>
        </w:rPr>
        <w:t>,</w:t>
      </w:r>
    </w:p>
    <w:p w:rsidR="007807D6" w:rsidRPr="001625CA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t>отсюда</w:t>
      </w:r>
      <w:r>
        <w:rPr>
          <w:rFonts w:ascii="Times New Roman" w:hAnsi="Times New Roman" w:cs="Times New Roman"/>
          <w:sz w:val="28"/>
        </w:rPr>
        <w:t>:</w:t>
      </w:r>
      <w:r w:rsidRPr="001625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   </w:t>
      </w:r>
      <w:proofErr w:type="gramStart"/>
      <w:r w:rsidRPr="001625CA">
        <w:rPr>
          <w:rFonts w:ascii="Times New Roman" w:hAnsi="Times New Roman" w:cs="Times New Roman"/>
          <w:sz w:val="28"/>
        </w:rPr>
        <w:t>П</w:t>
      </w:r>
      <w:proofErr w:type="gramEnd"/>
      <w:r w:rsidRPr="001625CA">
        <w:rPr>
          <w:rFonts w:ascii="Times New Roman" w:hAnsi="Times New Roman" w:cs="Times New Roman"/>
          <w:sz w:val="28"/>
        </w:rPr>
        <w:t xml:space="preserve"> = 1/3 = 0,33.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lastRenderedPageBreak/>
        <w:t xml:space="preserve">Зная, что </w:t>
      </w:r>
    </w:p>
    <w:p w:rsidR="007807D6" w:rsidRDefault="007807D6" w:rsidP="007807D6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proofErr w:type="spellStart"/>
      <w:r w:rsidRPr="001625CA">
        <w:rPr>
          <w:rFonts w:ascii="Times New Roman" w:hAnsi="Times New Roman" w:cs="Times New Roman"/>
          <w:sz w:val="28"/>
        </w:rPr>
        <w:t>К</w:t>
      </w:r>
      <w:r w:rsidRPr="001625CA">
        <w:rPr>
          <w:rFonts w:ascii="Times New Roman" w:hAnsi="Times New Roman" w:cs="Times New Roman"/>
          <w:sz w:val="28"/>
          <w:vertAlign w:val="subscript"/>
        </w:rPr>
        <w:t>пл</w:t>
      </w:r>
      <w:proofErr w:type="spellEnd"/>
      <w:r w:rsidRPr="001625CA">
        <w:rPr>
          <w:rFonts w:ascii="Times New Roman" w:hAnsi="Times New Roman" w:cs="Times New Roman"/>
          <w:sz w:val="28"/>
        </w:rPr>
        <w:t xml:space="preserve"> + </w:t>
      </w:r>
      <w:proofErr w:type="gramStart"/>
      <w:r w:rsidRPr="001625CA">
        <w:rPr>
          <w:rFonts w:ascii="Times New Roman" w:hAnsi="Times New Roman" w:cs="Times New Roman"/>
          <w:sz w:val="28"/>
        </w:rPr>
        <w:t>П</w:t>
      </w:r>
      <w:proofErr w:type="gramEnd"/>
      <w:r w:rsidRPr="001625CA">
        <w:rPr>
          <w:rFonts w:ascii="Times New Roman" w:hAnsi="Times New Roman" w:cs="Times New Roman"/>
          <w:sz w:val="28"/>
        </w:rPr>
        <w:t xml:space="preserve"> = 1,</w:t>
      </w:r>
    </w:p>
    <w:p w:rsidR="007807D6" w:rsidRPr="003B0CDC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t xml:space="preserve">определяем коэффициент плотности </w:t>
      </w:r>
      <w:proofErr w:type="spellStart"/>
      <w:r w:rsidRPr="001625CA">
        <w:rPr>
          <w:rFonts w:ascii="Times New Roman" w:hAnsi="Times New Roman" w:cs="Times New Roman"/>
          <w:sz w:val="28"/>
        </w:rPr>
        <w:t>К</w:t>
      </w:r>
      <w:r w:rsidRPr="001625CA">
        <w:rPr>
          <w:rFonts w:ascii="Times New Roman" w:hAnsi="Times New Roman" w:cs="Times New Roman"/>
          <w:sz w:val="28"/>
          <w:vertAlign w:val="subscript"/>
        </w:rPr>
        <w:t>пл</w:t>
      </w:r>
      <w:proofErr w:type="spellEnd"/>
      <w:r w:rsidRPr="001625CA">
        <w:rPr>
          <w:rFonts w:ascii="Times New Roman" w:hAnsi="Times New Roman" w:cs="Times New Roman"/>
          <w:sz w:val="28"/>
        </w:rPr>
        <w:t xml:space="preserve"> и среднюю </w:t>
      </w:r>
      <w:r w:rsidRPr="003B0CDC">
        <w:rPr>
          <w:rFonts w:ascii="Times New Roman" w:hAnsi="Times New Roman" w:cs="Times New Roman"/>
          <w:sz w:val="28"/>
        </w:rPr>
        <w:t xml:space="preserve">плотность </w:t>
      </w:r>
      <w:proofErr w:type="spellStart"/>
      <w:r w:rsidRPr="001625CA">
        <w:rPr>
          <w:rFonts w:ascii="Times New Roman" w:hAnsi="Times New Roman" w:cs="Times New Roman"/>
          <w:sz w:val="28"/>
          <w:lang w:val="en-US"/>
        </w:rPr>
        <w:t>ρ</w:t>
      </w:r>
      <w:r w:rsidRPr="001625CA">
        <w:rPr>
          <w:rFonts w:ascii="Times New Roman" w:hAnsi="Times New Roman" w:cs="Times New Roman"/>
          <w:sz w:val="28"/>
          <w:vertAlign w:val="subscript"/>
          <w:lang w:val="en-US"/>
        </w:rPr>
        <w:t>m</w:t>
      </w:r>
      <w:proofErr w:type="spellEnd"/>
      <w:r w:rsidRPr="003B0CDC">
        <w:rPr>
          <w:rFonts w:ascii="Times New Roman" w:hAnsi="Times New Roman" w:cs="Times New Roman"/>
          <w:sz w:val="28"/>
        </w:rPr>
        <w:t>:</w:t>
      </w:r>
    </w:p>
    <w:p w:rsidR="007807D6" w:rsidRPr="001625CA" w:rsidRDefault="007807D6" w:rsidP="007807D6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proofErr w:type="spellStart"/>
      <w:r w:rsidRPr="001625CA">
        <w:rPr>
          <w:rFonts w:ascii="Times New Roman" w:hAnsi="Times New Roman" w:cs="Times New Roman"/>
          <w:sz w:val="28"/>
        </w:rPr>
        <w:t>К</w:t>
      </w:r>
      <w:r w:rsidRPr="001625CA">
        <w:rPr>
          <w:rFonts w:ascii="Times New Roman" w:hAnsi="Times New Roman" w:cs="Times New Roman"/>
          <w:sz w:val="28"/>
          <w:vertAlign w:val="subscript"/>
        </w:rPr>
        <w:t>пл</w:t>
      </w:r>
      <w:proofErr w:type="spellEnd"/>
      <w:r w:rsidRPr="001625CA">
        <w:rPr>
          <w:rFonts w:ascii="Times New Roman" w:hAnsi="Times New Roman" w:cs="Times New Roman"/>
          <w:sz w:val="28"/>
        </w:rPr>
        <w:t xml:space="preserve"> = 1 – 0,33 = 0,67</w:t>
      </w:r>
    </w:p>
    <w:p w:rsidR="007807D6" w:rsidRPr="001625CA" w:rsidRDefault="007807D6" w:rsidP="007807D6">
      <w:pPr>
        <w:spacing w:after="0"/>
        <w:ind w:firstLine="709"/>
        <w:jc w:val="center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1625CA">
        <w:rPr>
          <w:rFonts w:ascii="Times New Roman" w:hAnsi="Times New Roman" w:cs="Times New Roman"/>
          <w:sz w:val="28"/>
          <w:lang w:val="en-US"/>
        </w:rPr>
        <w:t>ρ</w:t>
      </w:r>
      <w:r w:rsidRPr="001625CA">
        <w:rPr>
          <w:rFonts w:ascii="Times New Roman" w:hAnsi="Times New Roman" w:cs="Times New Roman"/>
          <w:sz w:val="28"/>
          <w:vertAlign w:val="subscript"/>
          <w:lang w:val="en-US"/>
        </w:rPr>
        <w:t>m</w:t>
      </w:r>
      <w:proofErr w:type="spellEnd"/>
      <w:proofErr w:type="gramEnd"/>
      <w:r w:rsidRPr="001625CA">
        <w:rPr>
          <w:rFonts w:ascii="Times New Roman" w:hAnsi="Times New Roman" w:cs="Times New Roman"/>
          <w:sz w:val="28"/>
        </w:rPr>
        <w:t xml:space="preserve"> = 0,67 · 2,65 = 1,78 г/см</w:t>
      </w:r>
      <w:r w:rsidRPr="001625CA">
        <w:rPr>
          <w:rFonts w:ascii="Times New Roman" w:hAnsi="Times New Roman" w:cs="Times New Roman"/>
          <w:sz w:val="28"/>
          <w:vertAlign w:val="superscript"/>
        </w:rPr>
        <w:t>3</w:t>
      </w:r>
      <w:r w:rsidRPr="001625CA">
        <w:rPr>
          <w:rFonts w:ascii="Times New Roman" w:hAnsi="Times New Roman" w:cs="Times New Roman"/>
          <w:sz w:val="28"/>
        </w:rPr>
        <w:t xml:space="preserve"> = 1780 кг/м</w:t>
      </w:r>
      <w:r w:rsidRPr="001625CA">
        <w:rPr>
          <w:rFonts w:ascii="Times New Roman" w:hAnsi="Times New Roman" w:cs="Times New Roman"/>
          <w:sz w:val="28"/>
          <w:vertAlign w:val="superscript"/>
        </w:rPr>
        <w:t>3</w:t>
      </w:r>
      <w:r w:rsidRPr="001625CA">
        <w:rPr>
          <w:rFonts w:ascii="Times New Roman" w:hAnsi="Times New Roman" w:cs="Times New Roman"/>
          <w:sz w:val="28"/>
        </w:rPr>
        <w:t>.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625CA">
        <w:rPr>
          <w:rFonts w:ascii="Times New Roman" w:hAnsi="Times New Roman" w:cs="Times New Roman"/>
          <w:sz w:val="28"/>
        </w:rPr>
        <w:t>Ответ: средняя плотность материала составляет 1780 кг/м</w:t>
      </w:r>
      <w:r w:rsidRPr="001625CA">
        <w:rPr>
          <w:rFonts w:ascii="Times New Roman" w:hAnsi="Times New Roman" w:cs="Times New Roman"/>
          <w:sz w:val="28"/>
          <w:vertAlign w:val="superscript"/>
        </w:rPr>
        <w:t>3</w:t>
      </w:r>
      <w:r w:rsidRPr="001625CA">
        <w:rPr>
          <w:rFonts w:ascii="Times New Roman" w:hAnsi="Times New Roman" w:cs="Times New Roman"/>
          <w:sz w:val="28"/>
        </w:rPr>
        <w:t>.</w:t>
      </w:r>
    </w:p>
    <w:p w:rsidR="007807D6" w:rsidRDefault="007807D6" w:rsidP="007B4A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52745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3</w:t>
      </w:r>
      <w:r w:rsidRPr="00152745">
        <w:rPr>
          <w:rFonts w:ascii="Times New Roman" w:hAnsi="Times New Roman" w:cs="Times New Roman"/>
          <w:b/>
          <w:sz w:val="28"/>
        </w:rPr>
        <w:t>.</w:t>
      </w:r>
      <w:r w:rsidRPr="00152745">
        <w:rPr>
          <w:rFonts w:ascii="Times New Roman" w:hAnsi="Times New Roman" w:cs="Times New Roman"/>
          <w:sz w:val="28"/>
        </w:rPr>
        <w:t xml:space="preserve"> Определить разрушающую нагрузку при испытании материала на сжатие в сухом</w:t>
      </w:r>
      <w:r>
        <w:rPr>
          <w:rFonts w:ascii="Times New Roman" w:hAnsi="Times New Roman" w:cs="Times New Roman"/>
          <w:sz w:val="28"/>
        </w:rPr>
        <w:t xml:space="preserve"> </w:t>
      </w:r>
      <w:r w:rsidRPr="00152745">
        <w:rPr>
          <w:rFonts w:ascii="Times New Roman" w:hAnsi="Times New Roman" w:cs="Times New Roman"/>
          <w:sz w:val="28"/>
        </w:rPr>
        <w:t>состоянии, если известно, что предел прочности при сжатии ма</w:t>
      </w:r>
      <w:r>
        <w:rPr>
          <w:rFonts w:ascii="Times New Roman" w:hAnsi="Times New Roman" w:cs="Times New Roman"/>
          <w:sz w:val="28"/>
        </w:rPr>
        <w:t xml:space="preserve">териала в </w:t>
      </w:r>
      <w:proofErr w:type="spellStart"/>
      <w:r>
        <w:rPr>
          <w:rFonts w:ascii="Times New Roman" w:hAnsi="Times New Roman" w:cs="Times New Roman"/>
          <w:sz w:val="28"/>
        </w:rPr>
        <w:t>водонасыщенном</w:t>
      </w:r>
      <w:proofErr w:type="spellEnd"/>
      <w:r>
        <w:rPr>
          <w:rFonts w:ascii="Times New Roman" w:hAnsi="Times New Roman" w:cs="Times New Roman"/>
          <w:sz w:val="28"/>
        </w:rPr>
        <w:t xml:space="preserve"> состоя</w:t>
      </w:r>
      <w:r w:rsidRPr="00152745">
        <w:rPr>
          <w:rFonts w:ascii="Times New Roman" w:hAnsi="Times New Roman" w:cs="Times New Roman"/>
          <w:sz w:val="28"/>
        </w:rPr>
        <w:t>нии составил 9 МПа, а коэффициент размягчения материала</w:t>
      </w:r>
      <w:r>
        <w:rPr>
          <w:rFonts w:ascii="Times New Roman" w:hAnsi="Times New Roman" w:cs="Times New Roman"/>
          <w:sz w:val="28"/>
        </w:rPr>
        <w:t xml:space="preserve"> равен 0,45. Испытанию были под</w:t>
      </w:r>
      <w:r w:rsidRPr="00152745">
        <w:rPr>
          <w:rFonts w:ascii="Times New Roman" w:hAnsi="Times New Roman" w:cs="Times New Roman"/>
          <w:sz w:val="28"/>
        </w:rPr>
        <w:t>вергнуты образцы в виде куба с размером ребра 5 см.</w:t>
      </w:r>
    </w:p>
    <w:p w:rsidR="000228AA" w:rsidRPr="00152745" w:rsidRDefault="000228AA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7807D6" w:rsidRPr="00152745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52745">
        <w:rPr>
          <w:rFonts w:ascii="Times New Roman" w:hAnsi="Times New Roman" w:cs="Times New Roman"/>
          <w:b/>
          <w:sz w:val="28"/>
        </w:rPr>
        <w:t>Решение:</w:t>
      </w:r>
    </w:p>
    <w:p w:rsidR="007807D6" w:rsidRPr="00703457" w:rsidRDefault="007807D6" w:rsidP="0092730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703457">
        <w:rPr>
          <w:rFonts w:ascii="Times New Roman" w:hAnsi="Times New Roman" w:cs="Times New Roman"/>
          <w:sz w:val="28"/>
        </w:rPr>
        <w:t>Коэффициент размягчения материала определяется по формуле:</w:t>
      </w:r>
    </w:p>
    <w:p w:rsidR="007807D6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</w:rPr>
              <m:t>р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нас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сух</m:t>
                </m:r>
              </m:sub>
            </m:sSub>
          </m:den>
        </m:f>
      </m:oMath>
      <w:r w:rsidR="007807D6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7807D6" w:rsidRPr="004D62CA" w:rsidRDefault="007807D6" w:rsidP="007807D6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где </w:t>
      </w:r>
      <w:proofErr w:type="spellStart"/>
      <w:proofErr w:type="gramStart"/>
      <w:r w:rsidRPr="004D62CA">
        <w:rPr>
          <w:rFonts w:ascii="Times New Roman" w:eastAsiaTheme="minorEastAsia" w:hAnsi="Times New Roman" w:cs="Times New Roman"/>
          <w:sz w:val="28"/>
        </w:rPr>
        <w:t>R</w:t>
      </w:r>
      <w:proofErr w:type="gramEnd"/>
      <w:r w:rsidRPr="004D62CA">
        <w:rPr>
          <w:rFonts w:ascii="Times New Roman" w:eastAsiaTheme="minorEastAsia" w:hAnsi="Times New Roman" w:cs="Times New Roman"/>
          <w:sz w:val="28"/>
          <w:vertAlign w:val="subscript"/>
        </w:rPr>
        <w:t>нас</w:t>
      </w:r>
      <w:proofErr w:type="spellEnd"/>
      <w:r w:rsidRPr="004D62CA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-</w:t>
      </w:r>
      <w:r w:rsidRPr="004D62CA">
        <w:rPr>
          <w:rFonts w:ascii="Times New Roman" w:eastAsiaTheme="minorEastAsia" w:hAnsi="Times New Roman" w:cs="Times New Roman"/>
          <w:sz w:val="28"/>
        </w:rPr>
        <w:t xml:space="preserve"> предел прочности материала в насыщенном водой состоянии, Мпа;</w:t>
      </w:r>
    </w:p>
    <w:p w:rsidR="007807D6" w:rsidRPr="004D62CA" w:rsidRDefault="007807D6" w:rsidP="007807D6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proofErr w:type="gramStart"/>
      <w:r w:rsidRPr="004D62CA">
        <w:rPr>
          <w:rFonts w:ascii="Times New Roman" w:eastAsiaTheme="minorEastAsia" w:hAnsi="Times New Roman" w:cs="Times New Roman"/>
          <w:sz w:val="28"/>
        </w:rPr>
        <w:t>R</w:t>
      </w:r>
      <w:proofErr w:type="gramEnd"/>
      <w:r w:rsidRPr="004D62CA">
        <w:rPr>
          <w:rFonts w:ascii="Times New Roman" w:eastAsiaTheme="minorEastAsia" w:hAnsi="Times New Roman" w:cs="Times New Roman"/>
          <w:sz w:val="28"/>
          <w:vertAlign w:val="subscript"/>
        </w:rPr>
        <w:t>сух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 -</w:t>
      </w:r>
      <w:r w:rsidRPr="004D62CA">
        <w:rPr>
          <w:rFonts w:ascii="Times New Roman" w:eastAsiaTheme="minorEastAsia" w:hAnsi="Times New Roman" w:cs="Times New Roman"/>
          <w:sz w:val="28"/>
        </w:rPr>
        <w:t xml:space="preserve"> предел прочности материала в сухом состоянии, МПа.</w:t>
      </w:r>
    </w:p>
    <w:p w:rsidR="007807D6" w:rsidRPr="00703457" w:rsidRDefault="007807D6" w:rsidP="0092730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703457">
        <w:rPr>
          <w:rFonts w:ascii="Times New Roman" w:eastAsiaTheme="minorEastAsia" w:hAnsi="Times New Roman" w:cs="Times New Roman"/>
          <w:sz w:val="28"/>
        </w:rPr>
        <w:t xml:space="preserve">Значение </w:t>
      </w:r>
      <w:proofErr w:type="spellStart"/>
      <w:proofErr w:type="gramStart"/>
      <w:r w:rsidRPr="00703457">
        <w:rPr>
          <w:rFonts w:ascii="Times New Roman" w:eastAsiaTheme="minorEastAsia" w:hAnsi="Times New Roman" w:cs="Times New Roman"/>
          <w:sz w:val="28"/>
        </w:rPr>
        <w:t>K</w:t>
      </w:r>
      <w:proofErr w:type="gramEnd"/>
      <w:r w:rsidRPr="00703457">
        <w:rPr>
          <w:rFonts w:ascii="Times New Roman" w:eastAsiaTheme="minorEastAsia" w:hAnsi="Times New Roman" w:cs="Times New Roman"/>
          <w:sz w:val="28"/>
          <w:vertAlign w:val="subscript"/>
        </w:rPr>
        <w:t>р</w:t>
      </w:r>
      <w:proofErr w:type="spellEnd"/>
      <w:r w:rsidRPr="00703457">
        <w:rPr>
          <w:rFonts w:ascii="Times New Roman" w:eastAsiaTheme="minorEastAsia" w:hAnsi="Times New Roman" w:cs="Times New Roman"/>
          <w:sz w:val="28"/>
        </w:rPr>
        <w:t xml:space="preserve"> для разных материалов колеблется от 0 (необожженная глина) до 1 (стекло, сталь). Материал считается водостойким при </w:t>
      </w:r>
      <w:proofErr w:type="spellStart"/>
      <w:proofErr w:type="gramStart"/>
      <w:r w:rsidRPr="00703457">
        <w:rPr>
          <w:rFonts w:ascii="Times New Roman" w:eastAsiaTheme="minorEastAsia" w:hAnsi="Times New Roman" w:cs="Times New Roman"/>
          <w:sz w:val="28"/>
        </w:rPr>
        <w:t>K</w:t>
      </w:r>
      <w:proofErr w:type="gramEnd"/>
      <w:r w:rsidRPr="00703457">
        <w:rPr>
          <w:rFonts w:ascii="Times New Roman" w:eastAsiaTheme="minorEastAsia" w:hAnsi="Times New Roman" w:cs="Times New Roman"/>
          <w:sz w:val="28"/>
        </w:rPr>
        <w:t>р</w:t>
      </w:r>
      <w:proofErr w:type="spellEnd"/>
      <w:r w:rsidRPr="00703457">
        <w:rPr>
          <w:rFonts w:ascii="Times New Roman" w:eastAsiaTheme="minorEastAsia" w:hAnsi="Times New Roman" w:cs="Times New Roman"/>
          <w:sz w:val="28"/>
        </w:rPr>
        <w:t xml:space="preserve"> &gt; 0,8. В этом случае его разрешается применять в сырых местах без специальных мер по защите от увлажнения.</w:t>
      </w:r>
    </w:p>
    <w:p w:rsidR="007807D6" w:rsidRPr="00703457" w:rsidRDefault="007807D6" w:rsidP="0092730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703457">
        <w:rPr>
          <w:rFonts w:ascii="Times New Roman" w:hAnsi="Times New Roman" w:cs="Times New Roman"/>
          <w:sz w:val="28"/>
        </w:rPr>
        <w:t>Отсюда находим прочность материала в сухом состоянии:</w:t>
      </w:r>
    </w:p>
    <w:p w:rsidR="007807D6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</w:rPr>
              <m:t>с</m:t>
            </m:r>
          </m:sub>
          <m:sup>
            <m:r>
              <w:rPr>
                <w:rFonts w:ascii="Cambria Math" w:hAnsi="Cambria Math" w:cs="Times New Roman"/>
                <w:sz w:val="28"/>
              </w:rPr>
              <m:t>сух</m:t>
            </m:r>
          </m:sup>
        </m:sSub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нас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р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</w:rPr>
              <m:t>0,45</m:t>
            </m:r>
          </m:den>
        </m:f>
        <m:r>
          <w:rPr>
            <w:rFonts w:ascii="Cambria Math" w:hAnsi="Cambria Math" w:cs="Times New Roman"/>
            <w:sz w:val="28"/>
          </w:rPr>
          <m:t xml:space="preserve">=20 </m:t>
        </m:r>
      </m:oMath>
      <w:r w:rsidR="007807D6">
        <w:rPr>
          <w:rFonts w:ascii="Times New Roman" w:eastAsiaTheme="minorEastAsia" w:hAnsi="Times New Roman" w:cs="Times New Roman"/>
          <w:sz w:val="28"/>
        </w:rPr>
        <w:t>Мпа = 2 кН/см</w:t>
      </w:r>
      <w:proofErr w:type="gramStart"/>
      <w:r w:rsidR="007807D6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proofErr w:type="gramEnd"/>
      <w:r w:rsidR="007807D6">
        <w:rPr>
          <w:rFonts w:ascii="Times New Roman" w:eastAsiaTheme="minorEastAsia" w:hAnsi="Times New Roman" w:cs="Times New Roman"/>
          <w:sz w:val="28"/>
        </w:rPr>
        <w:t>.</w:t>
      </w:r>
    </w:p>
    <w:p w:rsidR="007807D6" w:rsidRPr="00703457" w:rsidRDefault="007807D6" w:rsidP="0092730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703457">
        <w:rPr>
          <w:rFonts w:ascii="Times New Roman" w:hAnsi="Times New Roman" w:cs="Times New Roman"/>
          <w:sz w:val="28"/>
        </w:rPr>
        <w:t>Разрушающую нагрузку F, кН, определяем из формулы:</w:t>
      </w:r>
    </w:p>
    <w:p w:rsidR="007807D6" w:rsidRPr="003B0CDC" w:rsidRDefault="00A1003A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</w:rPr>
          <m:t>=F/A</m:t>
        </m:r>
      </m:oMath>
      <w:r w:rsidR="007807D6" w:rsidRPr="003B0CDC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7807D6" w:rsidRDefault="007807D6" w:rsidP="007807D6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lang w:val="en-US"/>
          </w:rPr>
          <m:t>F</m:t>
        </m:r>
        <m:r>
          <w:rPr>
            <w:rFonts w:ascii="Cambria Math" w:hAnsi="Cambria Math" w:cs="Times New Roman"/>
            <w:sz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</w:rPr>
              <m:t>с</m:t>
            </m:r>
          </m:sub>
          <m:sup>
            <m:r>
              <w:rPr>
                <w:rFonts w:ascii="Cambria Math" w:hAnsi="Cambria Math" w:cs="Times New Roman"/>
                <w:sz w:val="28"/>
              </w:rPr>
              <m:t>сух</m:t>
            </m:r>
          </m:sup>
        </m:sSubSup>
        <m:r>
          <w:rPr>
            <w:rFonts w:ascii="Cambria Math" w:hAnsi="Cambria Math" w:cs="Times New Roman"/>
            <w:sz w:val="28"/>
          </w:rPr>
          <m:t>∙А=2∙25=50</m:t>
        </m:r>
      </m:oMath>
      <w:r>
        <w:rPr>
          <w:rFonts w:ascii="Times New Roman" w:eastAsiaTheme="minorEastAsia" w:hAnsi="Times New Roman" w:cs="Times New Roman"/>
          <w:sz w:val="28"/>
        </w:rPr>
        <w:t xml:space="preserve"> кН</w:t>
      </w:r>
    </w:p>
    <w:p w:rsidR="007807D6" w:rsidRPr="00F538B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538B6">
        <w:rPr>
          <w:rFonts w:ascii="Times New Roman" w:hAnsi="Times New Roman" w:cs="Times New Roman"/>
          <w:sz w:val="28"/>
        </w:rPr>
        <w:t>где</w:t>
      </w:r>
      <w:proofErr w:type="gramStart"/>
      <w:r w:rsidRPr="00F538B6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F538B6">
        <w:rPr>
          <w:rFonts w:ascii="Times New Roman" w:hAnsi="Times New Roman" w:cs="Times New Roman"/>
          <w:sz w:val="28"/>
        </w:rPr>
        <w:t xml:space="preserve"> — площадь образца, см</w:t>
      </w:r>
      <w:r w:rsidRPr="00F538B6">
        <w:rPr>
          <w:rFonts w:ascii="Times New Roman" w:hAnsi="Times New Roman" w:cs="Times New Roman"/>
          <w:sz w:val="28"/>
          <w:vertAlign w:val="superscript"/>
        </w:rPr>
        <w:t>2</w:t>
      </w:r>
      <w:r w:rsidRPr="00F538B6">
        <w:rPr>
          <w:rFonts w:ascii="Times New Roman" w:hAnsi="Times New Roman" w:cs="Times New Roman"/>
          <w:sz w:val="28"/>
        </w:rPr>
        <w:t>, А = 25 см</w:t>
      </w:r>
      <w:r w:rsidRPr="00F538B6">
        <w:rPr>
          <w:rFonts w:ascii="Times New Roman" w:hAnsi="Times New Roman" w:cs="Times New Roman"/>
          <w:sz w:val="28"/>
          <w:vertAlign w:val="superscript"/>
        </w:rPr>
        <w:t>2</w:t>
      </w:r>
      <w:r w:rsidRPr="00F538B6">
        <w:rPr>
          <w:rFonts w:ascii="Times New Roman" w:hAnsi="Times New Roman" w:cs="Times New Roman"/>
          <w:sz w:val="28"/>
        </w:rPr>
        <w:t>.</w:t>
      </w:r>
    </w:p>
    <w:p w:rsidR="007807D6" w:rsidRDefault="007807D6" w:rsidP="007807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538B6">
        <w:rPr>
          <w:rFonts w:ascii="Times New Roman" w:hAnsi="Times New Roman" w:cs="Times New Roman"/>
          <w:sz w:val="28"/>
        </w:rPr>
        <w:t xml:space="preserve">Ответ: разрушающая нагрузка составляет F = 50 </w:t>
      </w:r>
      <w:proofErr w:type="spellStart"/>
      <w:r w:rsidRPr="00F538B6">
        <w:rPr>
          <w:rFonts w:ascii="Times New Roman" w:hAnsi="Times New Roman" w:cs="Times New Roman"/>
          <w:sz w:val="28"/>
        </w:rPr>
        <w:t>кН.</w:t>
      </w:r>
      <w:proofErr w:type="spellEnd"/>
    </w:p>
    <w:p w:rsidR="006969EF" w:rsidRDefault="006969EF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B74" w:rsidRPr="00F67B74" w:rsidRDefault="00F67B74" w:rsidP="006969E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B7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67B74">
        <w:rPr>
          <w:rFonts w:ascii="Times New Roman" w:hAnsi="Times New Roman" w:cs="Times New Roman"/>
          <w:b/>
          <w:sz w:val="28"/>
          <w:szCs w:val="28"/>
        </w:rPr>
        <w:t>. Закрепление изученного материала.</w:t>
      </w:r>
    </w:p>
    <w:p w:rsidR="00507D7F" w:rsidRPr="00507D7F" w:rsidRDefault="00F67B74" w:rsidP="00507D7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Ответить на к</w:t>
      </w:r>
      <w:r w:rsidR="00507D7F" w:rsidRPr="00507D7F">
        <w:rPr>
          <w:rFonts w:ascii="Times New Roman" w:hAnsi="Times New Roman" w:cs="Times New Roman"/>
          <w:b/>
          <w:sz w:val="28"/>
          <w:szCs w:val="28"/>
        </w:rPr>
        <w:t>онтрольные вопросы</w:t>
      </w:r>
      <w:r w:rsidR="007807D6">
        <w:rPr>
          <w:rFonts w:ascii="Times New Roman" w:hAnsi="Times New Roman" w:cs="Times New Roman"/>
          <w:b/>
          <w:sz w:val="28"/>
          <w:szCs w:val="28"/>
        </w:rPr>
        <w:t>:</w:t>
      </w:r>
    </w:p>
    <w:p w:rsidR="00507D7F" w:rsidRPr="00726DCB" w:rsidRDefault="00507D7F" w:rsidP="0092730C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>Что называют минералами?</w:t>
      </w:r>
    </w:p>
    <w:p w:rsidR="00507D7F" w:rsidRPr="00726DCB" w:rsidRDefault="00507D7F" w:rsidP="0092730C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>Перечислите важнейшие физические свойства минералов</w:t>
      </w:r>
    </w:p>
    <w:p w:rsidR="00507D7F" w:rsidRPr="00726DCB" w:rsidRDefault="00507D7F" w:rsidP="0092730C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>Какие плотности имеют минералы?</w:t>
      </w:r>
    </w:p>
    <w:p w:rsidR="00507D7F" w:rsidRPr="00726DCB" w:rsidRDefault="00507D7F" w:rsidP="0092730C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>Что такое спайность и как оценивается?</w:t>
      </w:r>
    </w:p>
    <w:p w:rsidR="00507D7F" w:rsidRPr="00726DCB" w:rsidRDefault="00507D7F" w:rsidP="0092730C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 xml:space="preserve">Назовите минералы шкалы твердости </w:t>
      </w:r>
      <w:proofErr w:type="spellStart"/>
      <w:r w:rsidRPr="00726DCB">
        <w:rPr>
          <w:rFonts w:ascii="Times New Roman" w:hAnsi="Times New Roman" w:cs="Times New Roman"/>
          <w:sz w:val="28"/>
          <w:szCs w:val="28"/>
        </w:rPr>
        <w:t>Мооса</w:t>
      </w:r>
      <w:proofErr w:type="spellEnd"/>
      <w:r w:rsidRPr="00726DCB">
        <w:rPr>
          <w:rFonts w:ascii="Times New Roman" w:hAnsi="Times New Roman" w:cs="Times New Roman"/>
          <w:sz w:val="28"/>
          <w:szCs w:val="28"/>
        </w:rPr>
        <w:t>.</w:t>
      </w:r>
    </w:p>
    <w:p w:rsidR="003E08A1" w:rsidRPr="003E08A1" w:rsidRDefault="00507D7F" w:rsidP="003E08A1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CB">
        <w:rPr>
          <w:rFonts w:ascii="Times New Roman" w:hAnsi="Times New Roman" w:cs="Times New Roman"/>
          <w:sz w:val="28"/>
          <w:szCs w:val="28"/>
        </w:rPr>
        <w:t>Каковы причины окраски минералов?</w:t>
      </w:r>
    </w:p>
    <w:p w:rsidR="00507D7F" w:rsidRDefault="00507D7F" w:rsidP="00951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4A9" w:rsidRPr="006624A9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 w:rsidRPr="006624A9">
        <w:rPr>
          <w:rFonts w:ascii="Times New Roman" w:hAnsi="Times New Roman" w:cs="Times New Roman"/>
          <w:b/>
          <w:sz w:val="28"/>
        </w:rPr>
        <w:t>8. Рефлексия (подведение итогов занятия):</w:t>
      </w:r>
    </w:p>
    <w:p w:rsidR="006624A9" w:rsidRPr="00FE40FF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0F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E40FF">
        <w:rPr>
          <w:rFonts w:ascii="Times New Roman" w:hAnsi="Times New Roman" w:cs="Times New Roman"/>
          <w:sz w:val="28"/>
          <w:szCs w:val="28"/>
        </w:rPr>
        <w:t xml:space="preserve"> сообщается о выполнении намеченного плана работы. Подведение итогов работы на занятии.</w:t>
      </w:r>
    </w:p>
    <w:p w:rsidR="006624A9" w:rsidRPr="00FE40FF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0FF">
        <w:rPr>
          <w:rFonts w:ascii="Times New Roman" w:hAnsi="Times New Roman" w:cs="Times New Roman"/>
          <w:sz w:val="28"/>
          <w:szCs w:val="28"/>
        </w:rPr>
        <w:lastRenderedPageBreak/>
        <w:t>Организуется рефлексия учебной деятельности на учебном занятии.</w:t>
      </w:r>
    </w:p>
    <w:p w:rsidR="006624A9" w:rsidRPr="00FE40FF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0FF">
        <w:rPr>
          <w:rFonts w:ascii="Times New Roman" w:hAnsi="Times New Roman" w:cs="Times New Roman"/>
          <w:i/>
          <w:sz w:val="28"/>
          <w:szCs w:val="28"/>
        </w:rPr>
        <w:t xml:space="preserve">- Сегодня мы обогатили свои знания </w:t>
      </w:r>
      <w:proofErr w:type="gramStart"/>
      <w:r w:rsidRPr="00FE40FF">
        <w:rPr>
          <w:rFonts w:ascii="Times New Roman" w:hAnsi="Times New Roman" w:cs="Times New Roman"/>
          <w:i/>
          <w:sz w:val="28"/>
          <w:szCs w:val="28"/>
        </w:rPr>
        <w:t>об</w:t>
      </w:r>
      <w:proofErr w:type="gramEnd"/>
      <w:r w:rsidRPr="00FE40FF">
        <w:rPr>
          <w:rFonts w:ascii="Times New Roman" w:hAnsi="Times New Roman" w:cs="Times New Roman"/>
          <w:i/>
          <w:sz w:val="28"/>
          <w:szCs w:val="28"/>
        </w:rPr>
        <w:t>……….</w:t>
      </w:r>
    </w:p>
    <w:p w:rsidR="006624A9" w:rsidRPr="00FE40FF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0FF">
        <w:rPr>
          <w:rFonts w:ascii="Times New Roman" w:hAnsi="Times New Roman" w:cs="Times New Roman"/>
          <w:sz w:val="28"/>
          <w:szCs w:val="28"/>
        </w:rPr>
        <w:t xml:space="preserve">- </w:t>
      </w:r>
      <w:r w:rsidRPr="00FE40FF">
        <w:rPr>
          <w:rFonts w:ascii="Times New Roman" w:hAnsi="Times New Roman" w:cs="Times New Roman"/>
          <w:i/>
          <w:sz w:val="28"/>
          <w:szCs w:val="28"/>
        </w:rPr>
        <w:t>Я вижу, вы активно поработали, предлагаю вам произвести самооценку, используя рефлексивную мишень (выходят по очереди к доске, оценивают себя)</w:t>
      </w:r>
    </w:p>
    <w:p w:rsidR="006624A9" w:rsidRPr="00FE40FF" w:rsidRDefault="006624A9" w:rsidP="006624A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0FF">
        <w:rPr>
          <w:noProof/>
          <w:sz w:val="28"/>
          <w:szCs w:val="28"/>
          <w:lang w:eastAsia="ru-RU"/>
        </w:rPr>
        <w:drawing>
          <wp:inline distT="0" distB="0" distL="0" distR="0" wp14:anchorId="6B65C119" wp14:editId="39ADC189">
            <wp:extent cx="3019350" cy="2519444"/>
            <wp:effectExtent l="19050" t="0" r="0" b="0"/>
            <wp:docPr id="4" name="Рисунок 4" descr="http://900igr.net/up/datas/215616/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900igr.net/up/datas/215616/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941" cy="252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4A9" w:rsidRPr="00FE40FF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4A9" w:rsidRPr="00FE40FF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0FF">
        <w:rPr>
          <w:rFonts w:ascii="Times New Roman" w:hAnsi="Times New Roman" w:cs="Times New Roman"/>
          <w:sz w:val="28"/>
          <w:szCs w:val="28"/>
        </w:rPr>
        <w:t>Объяснение домашнего задания.</w:t>
      </w:r>
    </w:p>
    <w:p w:rsidR="006624A9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6624A9" w:rsidRPr="006624A9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6624A9">
        <w:rPr>
          <w:rFonts w:ascii="Times New Roman" w:hAnsi="Times New Roman" w:cs="Times New Roman"/>
          <w:b/>
          <w:sz w:val="28"/>
        </w:rPr>
        <w:t>. Информация о домашнем задании, инструктаж по его выполнению:</w:t>
      </w:r>
    </w:p>
    <w:p w:rsidR="006624A9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661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минералах, горных породах</w:t>
      </w:r>
      <w:r w:rsidRPr="00A80661">
        <w:rPr>
          <w:rFonts w:ascii="Times New Roman" w:hAnsi="Times New Roman" w:cs="Times New Roman"/>
          <w:sz w:val="28"/>
          <w:szCs w:val="28"/>
        </w:rPr>
        <w:t xml:space="preserve"> и некоторых интересных физических явлениях, связанных с </w:t>
      </w:r>
      <w:r>
        <w:rPr>
          <w:rFonts w:ascii="Times New Roman" w:hAnsi="Times New Roman" w:cs="Times New Roman"/>
          <w:sz w:val="28"/>
          <w:szCs w:val="28"/>
        </w:rPr>
        <w:t>природными материалами</w:t>
      </w:r>
      <w:r w:rsidRPr="00A80661">
        <w:rPr>
          <w:rFonts w:ascii="Times New Roman" w:hAnsi="Times New Roman" w:cs="Times New Roman"/>
          <w:sz w:val="28"/>
          <w:szCs w:val="28"/>
        </w:rPr>
        <w:t>, можно прочитать в научно-популярных книгах и журналах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4A9" w:rsidRPr="00A80661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661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6624A9" w:rsidRDefault="006624A9" w:rsidP="006624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сообщение по предложенным темам: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Формы нахождения минералов.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Метаморфические горные породы.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Магматические горные породы.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Осадочные горные породы.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Вес – очень знакомое слово.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Испытание материалов на прочность при ударе.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Сопротивление твердых тел деформированию при динамических нагрузках.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Кристаллы в природе.</w:t>
      </w:r>
    </w:p>
    <w:p w:rsidR="006624A9" w:rsidRPr="0061451E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>Свойства, строение общая характеристика и методы исследования горных пород.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Природный камень и его практическое применение в жизни человека.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Коррозия природного камня.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Заполнители для бетонов</w:t>
      </w:r>
      <w:r>
        <w:rPr>
          <w:rFonts w:ascii="Times New Roman" w:hAnsi="Times New Roman" w:cs="Times New Roman"/>
          <w:sz w:val="28"/>
          <w:szCs w:val="28"/>
        </w:rPr>
        <w:t xml:space="preserve"> и железобетонов.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Механическая обработка природного камня. Используемое оборудование.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Особенности добычи природных каменных материалов.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Древесина на службе человека.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Образование и особенности первичных (остаточных) и вторичных (осадочных) глинистых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Гипс и его народно-хозяйственное значение.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Мрамор в архитектуре.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 xml:space="preserve">Свойства </w:t>
      </w:r>
      <w:r>
        <w:rPr>
          <w:rFonts w:ascii="Times New Roman" w:hAnsi="Times New Roman" w:cs="Times New Roman"/>
          <w:sz w:val="28"/>
          <w:szCs w:val="28"/>
        </w:rPr>
        <w:t xml:space="preserve">природных каменных </w:t>
      </w:r>
      <w:r w:rsidRPr="0061451E">
        <w:rPr>
          <w:rFonts w:ascii="Times New Roman" w:hAnsi="Times New Roman" w:cs="Times New Roman"/>
          <w:sz w:val="28"/>
          <w:szCs w:val="28"/>
        </w:rPr>
        <w:t>материалов как критерий их применения на практике.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Дерево: свойства и сфера применения.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 xml:space="preserve">Материалы из древесины и древесных отходов (плиты столярные и древесностружечные, </w:t>
      </w:r>
      <w:proofErr w:type="spellStart"/>
      <w:r w:rsidRPr="0061451E">
        <w:rPr>
          <w:rFonts w:ascii="Times New Roman" w:hAnsi="Times New Roman" w:cs="Times New Roman"/>
          <w:sz w:val="28"/>
          <w:szCs w:val="28"/>
        </w:rPr>
        <w:t>оргалит</w:t>
      </w:r>
      <w:proofErr w:type="spellEnd"/>
      <w:r w:rsidRPr="0061451E">
        <w:rPr>
          <w:rFonts w:ascii="Times New Roman" w:hAnsi="Times New Roman" w:cs="Times New Roman"/>
          <w:sz w:val="28"/>
          <w:szCs w:val="28"/>
        </w:rPr>
        <w:t>, фанера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51E">
        <w:rPr>
          <w:rFonts w:ascii="Times New Roman" w:hAnsi="Times New Roman" w:cs="Times New Roman"/>
          <w:sz w:val="28"/>
          <w:szCs w:val="28"/>
        </w:rPr>
        <w:t xml:space="preserve"> Деградация композиционных строительных материалов под воздействием высоких температур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Реферат современные строительные материалы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1E">
        <w:rPr>
          <w:rFonts w:ascii="Times New Roman" w:hAnsi="Times New Roman" w:cs="Times New Roman"/>
          <w:sz w:val="28"/>
          <w:szCs w:val="28"/>
        </w:rPr>
        <w:t>Гидрофизические свойства строительных материалов: основные понятия, сравнительный анализ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4A9" w:rsidRDefault="006624A9" w:rsidP="006624A9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451E">
        <w:rPr>
          <w:rFonts w:ascii="Times New Roman" w:hAnsi="Times New Roman" w:cs="Times New Roman"/>
          <w:sz w:val="28"/>
          <w:szCs w:val="28"/>
        </w:rPr>
        <w:t>Отделочные материалы из природного камня и искусственный камень с фактурой под природный - за чем будущее?</w:t>
      </w:r>
      <w:proofErr w:type="gramEnd"/>
    </w:p>
    <w:p w:rsidR="006624A9" w:rsidRPr="006624A9" w:rsidRDefault="006624A9" w:rsidP="006624A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6624A9" w:rsidRDefault="006624A9" w:rsidP="006624A9"/>
    <w:p w:rsidR="006624A9" w:rsidRPr="006624A9" w:rsidRDefault="006624A9" w:rsidP="006624A9">
      <w:pPr>
        <w:spacing w:after="0"/>
        <w:jc w:val="both"/>
        <w:rPr>
          <w:rFonts w:ascii="Times New Roman" w:hAnsi="Times New Roman" w:cs="Times New Roman"/>
          <w:sz w:val="20"/>
        </w:rPr>
      </w:pPr>
    </w:p>
    <w:p w:rsidR="006624A9" w:rsidRDefault="006624A9" w:rsidP="00A80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F94" w:rsidRDefault="004C1F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07D7F" w:rsidRDefault="00DC3044" w:rsidP="00DC304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DC3044" w:rsidRPr="00DC3044" w:rsidRDefault="00DC3044" w:rsidP="00DC304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</w:tabs>
        <w:spacing w:before="0"/>
        <w:ind w:left="0" w:firstLine="709"/>
        <w:jc w:val="both"/>
        <w:rPr>
          <w:sz w:val="28"/>
          <w:szCs w:val="24"/>
        </w:rPr>
      </w:pPr>
      <w:r w:rsidRPr="00835607">
        <w:rPr>
          <w:sz w:val="28"/>
          <w:szCs w:val="24"/>
        </w:rPr>
        <w:t>В.Ф. Дмитриева</w:t>
      </w:r>
      <w:r>
        <w:rPr>
          <w:sz w:val="28"/>
          <w:szCs w:val="24"/>
        </w:rPr>
        <w:t>, Физика, учебник для профессий и специальностей технического профиля, Издательский центр «Академия», Москва, 2019г., 452с.</w:t>
      </w:r>
    </w:p>
    <w:p w:rsid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  <w:tab w:val="left" w:pos="3840"/>
        </w:tabs>
        <w:spacing w:before="0"/>
        <w:ind w:left="0" w:firstLine="709"/>
        <w:jc w:val="both"/>
        <w:rPr>
          <w:sz w:val="28"/>
          <w:szCs w:val="24"/>
        </w:rPr>
      </w:pPr>
      <w:r w:rsidRPr="00835607">
        <w:rPr>
          <w:sz w:val="28"/>
          <w:szCs w:val="24"/>
        </w:rPr>
        <w:t>Калашников, Н. П.  Физика</w:t>
      </w:r>
      <w:proofErr w:type="gramStart"/>
      <w:r w:rsidRPr="00835607">
        <w:rPr>
          <w:sz w:val="28"/>
          <w:szCs w:val="24"/>
        </w:rPr>
        <w:t xml:space="preserve"> :</w:t>
      </w:r>
      <w:proofErr w:type="gramEnd"/>
      <w:r w:rsidRPr="00835607">
        <w:rPr>
          <w:sz w:val="28"/>
          <w:szCs w:val="24"/>
        </w:rPr>
        <w:t xml:space="preserve"> учебник и практикум для среднего профессионального образования / Н. П. Калашников, С. Е. Муравьев. — 2-е изд., </w:t>
      </w:r>
      <w:proofErr w:type="spellStart"/>
      <w:r w:rsidRPr="00835607">
        <w:rPr>
          <w:sz w:val="28"/>
          <w:szCs w:val="24"/>
        </w:rPr>
        <w:t>перераб</w:t>
      </w:r>
      <w:proofErr w:type="spellEnd"/>
      <w:r w:rsidRPr="00835607">
        <w:rPr>
          <w:sz w:val="28"/>
          <w:szCs w:val="24"/>
        </w:rPr>
        <w:t xml:space="preserve">. и доп. — Москва : Издательство </w:t>
      </w:r>
      <w:proofErr w:type="spellStart"/>
      <w:r w:rsidRPr="00835607">
        <w:rPr>
          <w:sz w:val="28"/>
          <w:szCs w:val="24"/>
        </w:rPr>
        <w:t>Юрайт</w:t>
      </w:r>
      <w:proofErr w:type="spellEnd"/>
      <w:r w:rsidRPr="00835607">
        <w:rPr>
          <w:sz w:val="28"/>
          <w:szCs w:val="24"/>
        </w:rPr>
        <w:t>, 2023. — 496 с. — (Профессиональное образование). — ISBN 978-5-534-16205-9. — Текст</w:t>
      </w:r>
      <w:proofErr w:type="gramStart"/>
      <w:r w:rsidRPr="00835607">
        <w:rPr>
          <w:sz w:val="28"/>
          <w:szCs w:val="24"/>
        </w:rPr>
        <w:t xml:space="preserve"> :</w:t>
      </w:r>
      <w:proofErr w:type="gramEnd"/>
      <w:r w:rsidRPr="00835607">
        <w:rPr>
          <w:sz w:val="28"/>
          <w:szCs w:val="24"/>
        </w:rPr>
        <w:t xml:space="preserve"> электронный // Образовательная платформа </w:t>
      </w:r>
      <w:proofErr w:type="spellStart"/>
      <w:r w:rsidRPr="00835607">
        <w:rPr>
          <w:sz w:val="28"/>
          <w:szCs w:val="24"/>
        </w:rPr>
        <w:t>Юрайт</w:t>
      </w:r>
      <w:proofErr w:type="spellEnd"/>
      <w:r w:rsidRPr="00835607">
        <w:rPr>
          <w:sz w:val="28"/>
          <w:szCs w:val="24"/>
        </w:rPr>
        <w:t xml:space="preserve"> [сайт]. — URL: https://urait.ru/bcode/530614 (дата обращения: 27.10.2023).</w:t>
      </w:r>
    </w:p>
    <w:p w:rsid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  <w:tab w:val="left" w:pos="3840"/>
        </w:tabs>
        <w:spacing w:before="0"/>
        <w:ind w:left="0" w:firstLine="709"/>
        <w:jc w:val="both"/>
        <w:rPr>
          <w:sz w:val="28"/>
          <w:szCs w:val="24"/>
        </w:rPr>
      </w:pPr>
      <w:r w:rsidRPr="00DF1BA7">
        <w:rPr>
          <w:sz w:val="28"/>
          <w:szCs w:val="24"/>
        </w:rPr>
        <w:t>А.В. Фирсов, Физика, учебник для профессий и специальностей технического и естественно научного профилей, по ред. проф. Т.И. Трофимовой, 2-е издание, Москва Издательский центр «Академия»</w:t>
      </w:r>
      <w:r>
        <w:rPr>
          <w:sz w:val="28"/>
          <w:szCs w:val="24"/>
        </w:rPr>
        <w:t>, 436с.</w:t>
      </w:r>
    </w:p>
    <w:p w:rsidR="00DF1BA7" w:rsidRP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  <w:tab w:val="left" w:pos="3840"/>
        </w:tabs>
        <w:ind w:left="0" w:firstLine="709"/>
        <w:jc w:val="both"/>
        <w:rPr>
          <w:sz w:val="28"/>
          <w:szCs w:val="24"/>
        </w:rPr>
      </w:pPr>
      <w:proofErr w:type="spellStart"/>
      <w:r w:rsidRPr="00DF1BA7">
        <w:rPr>
          <w:sz w:val="28"/>
          <w:szCs w:val="24"/>
        </w:rPr>
        <w:t>Береснев</w:t>
      </w:r>
      <w:proofErr w:type="spellEnd"/>
      <w:r w:rsidRPr="00DF1BA7">
        <w:rPr>
          <w:sz w:val="28"/>
          <w:szCs w:val="24"/>
        </w:rPr>
        <w:t xml:space="preserve">, А.И., Пискарёва Г.А. Материаловедение каменных, бетонных и арматурных работ [Текст]: учебное пособие/ А.И. </w:t>
      </w:r>
      <w:proofErr w:type="spellStart"/>
      <w:r w:rsidRPr="00DF1BA7">
        <w:rPr>
          <w:sz w:val="28"/>
          <w:szCs w:val="24"/>
        </w:rPr>
        <w:t>Береснев</w:t>
      </w:r>
      <w:proofErr w:type="spellEnd"/>
      <w:r w:rsidRPr="00DF1BA7">
        <w:rPr>
          <w:sz w:val="28"/>
          <w:szCs w:val="24"/>
        </w:rPr>
        <w:t>, Г.А. Пискарёва – 1-е изд</w:t>
      </w:r>
      <w:proofErr w:type="gramStart"/>
      <w:r w:rsidRPr="00DF1BA7">
        <w:rPr>
          <w:sz w:val="28"/>
          <w:szCs w:val="24"/>
        </w:rPr>
        <w:t xml:space="preserve">.. - </w:t>
      </w:r>
      <w:proofErr w:type="gramEnd"/>
      <w:r w:rsidRPr="00DF1BA7">
        <w:rPr>
          <w:sz w:val="28"/>
          <w:szCs w:val="24"/>
        </w:rPr>
        <w:t>Москва: Академия, 2019. – 304 с.</w:t>
      </w:r>
    </w:p>
    <w:p w:rsid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  <w:tab w:val="left" w:pos="3840"/>
        </w:tabs>
        <w:spacing w:before="0"/>
        <w:ind w:left="0" w:firstLine="709"/>
        <w:jc w:val="both"/>
        <w:rPr>
          <w:sz w:val="28"/>
          <w:szCs w:val="24"/>
        </w:rPr>
      </w:pPr>
      <w:proofErr w:type="spellStart"/>
      <w:r w:rsidRPr="00DF1BA7">
        <w:rPr>
          <w:sz w:val="28"/>
          <w:szCs w:val="24"/>
        </w:rPr>
        <w:t>Горева</w:t>
      </w:r>
      <w:proofErr w:type="spellEnd"/>
      <w:r w:rsidRPr="00DF1BA7">
        <w:rPr>
          <w:sz w:val="28"/>
          <w:szCs w:val="24"/>
        </w:rPr>
        <w:t xml:space="preserve"> Т.А., Кривова, Г.В. Выполнение каменных работ [Текст]: учебник/ Т.А. </w:t>
      </w:r>
      <w:proofErr w:type="spellStart"/>
      <w:r w:rsidRPr="00DF1BA7">
        <w:rPr>
          <w:sz w:val="28"/>
          <w:szCs w:val="24"/>
        </w:rPr>
        <w:t>Горева</w:t>
      </w:r>
      <w:proofErr w:type="spellEnd"/>
      <w:r w:rsidRPr="00DF1BA7">
        <w:rPr>
          <w:sz w:val="28"/>
          <w:szCs w:val="24"/>
        </w:rPr>
        <w:t>, Г.В. Кривова. - 1-е изд. – Москва: Академия, 2021. – 224 с.</w:t>
      </w:r>
    </w:p>
    <w:p w:rsidR="00DF1BA7" w:rsidRPr="00DF1BA7" w:rsidRDefault="00DF1BA7" w:rsidP="0092730C">
      <w:pPr>
        <w:pStyle w:val="TableParagraph"/>
        <w:numPr>
          <w:ilvl w:val="0"/>
          <w:numId w:val="26"/>
        </w:numPr>
        <w:tabs>
          <w:tab w:val="left" w:pos="993"/>
          <w:tab w:val="left" w:pos="3840"/>
        </w:tabs>
        <w:spacing w:before="0"/>
        <w:ind w:left="0" w:firstLine="709"/>
        <w:jc w:val="both"/>
        <w:rPr>
          <w:sz w:val="28"/>
          <w:szCs w:val="24"/>
        </w:rPr>
      </w:pPr>
      <w:r w:rsidRPr="00DF1BA7">
        <w:rPr>
          <w:sz w:val="28"/>
          <w:szCs w:val="24"/>
        </w:rPr>
        <w:t>Красовский, П.С. Строительные материалы [Текст]: учебное пособие/ П.С. Красовский, - ИНФА – М, 2021, - 256с</w:t>
      </w:r>
      <w:r>
        <w:rPr>
          <w:sz w:val="28"/>
          <w:szCs w:val="24"/>
        </w:rPr>
        <w:t>.</w:t>
      </w:r>
    </w:p>
    <w:p w:rsidR="00726DCB" w:rsidRPr="00507D7F" w:rsidRDefault="00726DCB" w:rsidP="00DC304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6DCB" w:rsidRPr="00507D7F" w:rsidSect="007C1D0A">
      <w:footerReference w:type="default" r:id="rId11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94" w:rsidRDefault="004C1F94" w:rsidP="004C1F94">
      <w:pPr>
        <w:spacing w:after="0" w:line="240" w:lineRule="auto"/>
      </w:pPr>
      <w:r>
        <w:separator/>
      </w:r>
    </w:p>
  </w:endnote>
  <w:endnote w:type="continuationSeparator" w:id="0">
    <w:p w:rsidR="004C1F94" w:rsidRDefault="004C1F94" w:rsidP="004C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346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C1F94" w:rsidRPr="004C1F94" w:rsidRDefault="004C1F94" w:rsidP="004C1F94">
        <w:pPr>
          <w:pStyle w:val="aa"/>
          <w:jc w:val="right"/>
          <w:rPr>
            <w:rFonts w:ascii="Times New Roman" w:hAnsi="Times New Roman" w:cs="Times New Roman"/>
            <w:sz w:val="24"/>
          </w:rPr>
        </w:pPr>
        <w:r w:rsidRPr="004C1F94">
          <w:rPr>
            <w:rFonts w:ascii="Times New Roman" w:hAnsi="Times New Roman" w:cs="Times New Roman"/>
            <w:sz w:val="24"/>
          </w:rPr>
          <w:fldChar w:fldCharType="begin"/>
        </w:r>
        <w:r w:rsidRPr="004C1F94">
          <w:rPr>
            <w:rFonts w:ascii="Times New Roman" w:hAnsi="Times New Roman" w:cs="Times New Roman"/>
            <w:sz w:val="24"/>
          </w:rPr>
          <w:instrText>PAGE   \* MERGEFORMAT</w:instrText>
        </w:r>
        <w:r w:rsidRPr="004C1F94">
          <w:rPr>
            <w:rFonts w:ascii="Times New Roman" w:hAnsi="Times New Roman" w:cs="Times New Roman"/>
            <w:sz w:val="24"/>
          </w:rPr>
          <w:fldChar w:fldCharType="separate"/>
        </w:r>
        <w:r w:rsidR="00A1003A">
          <w:rPr>
            <w:rFonts w:ascii="Times New Roman" w:hAnsi="Times New Roman" w:cs="Times New Roman"/>
            <w:noProof/>
            <w:sz w:val="24"/>
          </w:rPr>
          <w:t>2</w:t>
        </w:r>
        <w:r w:rsidRPr="004C1F9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94" w:rsidRDefault="004C1F94" w:rsidP="004C1F94">
      <w:pPr>
        <w:spacing w:after="0" w:line="240" w:lineRule="auto"/>
      </w:pPr>
      <w:r>
        <w:separator/>
      </w:r>
    </w:p>
  </w:footnote>
  <w:footnote w:type="continuationSeparator" w:id="0">
    <w:p w:rsidR="004C1F94" w:rsidRDefault="004C1F94" w:rsidP="004C1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6">
    <w:nsid w:val="077C54E0"/>
    <w:multiLevelType w:val="hybridMultilevel"/>
    <w:tmpl w:val="CD54BEC8"/>
    <w:lvl w:ilvl="0" w:tplc="F3722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961788D"/>
    <w:multiLevelType w:val="hybridMultilevel"/>
    <w:tmpl w:val="53CADE6C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2C0473"/>
    <w:multiLevelType w:val="hybridMultilevel"/>
    <w:tmpl w:val="8D1AB596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525FD0"/>
    <w:multiLevelType w:val="hybridMultilevel"/>
    <w:tmpl w:val="ECAC0C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35E1E34"/>
    <w:multiLevelType w:val="hybridMultilevel"/>
    <w:tmpl w:val="D5A000F0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FB1A36"/>
    <w:multiLevelType w:val="hybridMultilevel"/>
    <w:tmpl w:val="4FBE8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610C6"/>
    <w:multiLevelType w:val="hybridMultilevel"/>
    <w:tmpl w:val="72AEEA36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D60E28"/>
    <w:multiLevelType w:val="hybridMultilevel"/>
    <w:tmpl w:val="8EBE7E88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587D7A"/>
    <w:multiLevelType w:val="hybridMultilevel"/>
    <w:tmpl w:val="233AB430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E0A79"/>
    <w:multiLevelType w:val="hybridMultilevel"/>
    <w:tmpl w:val="7B84EECC"/>
    <w:lvl w:ilvl="0" w:tplc="F3722436">
      <w:start w:val="1"/>
      <w:numFmt w:val="bullet"/>
      <w:lvlText w:val=""/>
      <w:lvlJc w:val="left"/>
      <w:pPr>
        <w:ind w:left="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6">
    <w:nsid w:val="311247AB"/>
    <w:multiLevelType w:val="hybridMultilevel"/>
    <w:tmpl w:val="F7A65D92"/>
    <w:lvl w:ilvl="0" w:tplc="1A6874C6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3BA2744"/>
    <w:multiLevelType w:val="hybridMultilevel"/>
    <w:tmpl w:val="B6D81EA4"/>
    <w:lvl w:ilvl="0" w:tplc="696EFCF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1F4406"/>
    <w:multiLevelType w:val="hybridMultilevel"/>
    <w:tmpl w:val="B33A6804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00CE2"/>
    <w:multiLevelType w:val="hybridMultilevel"/>
    <w:tmpl w:val="C1383B8C"/>
    <w:lvl w:ilvl="0" w:tplc="0419000D">
      <w:start w:val="1"/>
      <w:numFmt w:val="bullet"/>
      <w:lvlText w:val=""/>
      <w:lvlJc w:val="left"/>
      <w:pPr>
        <w:ind w:left="100" w:hanging="192"/>
      </w:pPr>
      <w:rPr>
        <w:rFonts w:ascii="Wingdings" w:hAnsi="Wingdings" w:hint="default"/>
        <w:spacing w:val="1"/>
        <w:w w:val="100"/>
        <w:sz w:val="24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20">
    <w:nsid w:val="46100B0A"/>
    <w:multiLevelType w:val="hybridMultilevel"/>
    <w:tmpl w:val="947A8DA4"/>
    <w:lvl w:ilvl="0" w:tplc="F3722436">
      <w:start w:val="1"/>
      <w:numFmt w:val="bullet"/>
      <w:lvlText w:val=""/>
      <w:lvlJc w:val="left"/>
      <w:pPr>
        <w:ind w:left="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21">
    <w:nsid w:val="4F466951"/>
    <w:multiLevelType w:val="hybridMultilevel"/>
    <w:tmpl w:val="4FB2B342"/>
    <w:lvl w:ilvl="0" w:tplc="3C54B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906A0E"/>
    <w:multiLevelType w:val="hybridMultilevel"/>
    <w:tmpl w:val="C4326D4E"/>
    <w:lvl w:ilvl="0" w:tplc="3C54B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E9277F"/>
    <w:multiLevelType w:val="hybridMultilevel"/>
    <w:tmpl w:val="308010BA"/>
    <w:lvl w:ilvl="0" w:tplc="1A6874C6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72A7F"/>
    <w:multiLevelType w:val="hybridMultilevel"/>
    <w:tmpl w:val="E8EC424E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845FC5"/>
    <w:multiLevelType w:val="hybridMultilevel"/>
    <w:tmpl w:val="B9D0D2EE"/>
    <w:lvl w:ilvl="0" w:tplc="3C54B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9B00BB"/>
    <w:multiLevelType w:val="hybridMultilevel"/>
    <w:tmpl w:val="455C3BC2"/>
    <w:lvl w:ilvl="0" w:tplc="4B7C3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B246BD"/>
    <w:multiLevelType w:val="hybridMultilevel"/>
    <w:tmpl w:val="0A2C789C"/>
    <w:lvl w:ilvl="0" w:tplc="8B547FBC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B132F"/>
    <w:multiLevelType w:val="hybridMultilevel"/>
    <w:tmpl w:val="EC5C1834"/>
    <w:lvl w:ilvl="0" w:tplc="C8286228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29">
    <w:nsid w:val="5EE40A73"/>
    <w:multiLevelType w:val="hybridMultilevel"/>
    <w:tmpl w:val="92B24354"/>
    <w:lvl w:ilvl="0" w:tplc="5A34CE5C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4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30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601148C7"/>
    <w:multiLevelType w:val="hybridMultilevel"/>
    <w:tmpl w:val="81B47448"/>
    <w:lvl w:ilvl="0" w:tplc="3C54B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AB4C30"/>
    <w:multiLevelType w:val="hybridMultilevel"/>
    <w:tmpl w:val="38C421BE"/>
    <w:lvl w:ilvl="0" w:tplc="01FC79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80561B5"/>
    <w:multiLevelType w:val="multilevel"/>
    <w:tmpl w:val="4D10F88E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34">
    <w:nsid w:val="68CC2053"/>
    <w:multiLevelType w:val="hybridMultilevel"/>
    <w:tmpl w:val="A37C7F3E"/>
    <w:lvl w:ilvl="0" w:tplc="3C54B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AC4F22"/>
    <w:multiLevelType w:val="hybridMultilevel"/>
    <w:tmpl w:val="331E56C6"/>
    <w:lvl w:ilvl="0" w:tplc="F3722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5"/>
  </w:num>
  <w:num w:numId="3">
    <w:abstractNumId w:val="34"/>
  </w:num>
  <w:num w:numId="4">
    <w:abstractNumId w:val="22"/>
  </w:num>
  <w:num w:numId="5">
    <w:abstractNumId w:val="31"/>
  </w:num>
  <w:num w:numId="6">
    <w:abstractNumId w:val="24"/>
  </w:num>
  <w:num w:numId="7">
    <w:abstractNumId w:val="7"/>
  </w:num>
  <w:num w:numId="8">
    <w:abstractNumId w:val="10"/>
  </w:num>
  <w:num w:numId="9">
    <w:abstractNumId w:val="12"/>
  </w:num>
  <w:num w:numId="10">
    <w:abstractNumId w:val="30"/>
  </w:num>
  <w:num w:numId="11">
    <w:abstractNumId w:val="29"/>
  </w:num>
  <w:num w:numId="12">
    <w:abstractNumId w:val="36"/>
  </w:num>
  <w:num w:numId="13">
    <w:abstractNumId w:val="33"/>
  </w:num>
  <w:num w:numId="14">
    <w:abstractNumId w:val="8"/>
  </w:num>
  <w:num w:numId="15">
    <w:abstractNumId w:val="32"/>
  </w:num>
  <w:num w:numId="16">
    <w:abstractNumId w:val="14"/>
  </w:num>
  <w:num w:numId="17">
    <w:abstractNumId w:val="18"/>
  </w:num>
  <w:num w:numId="18">
    <w:abstractNumId w:val="6"/>
  </w:num>
  <w:num w:numId="19">
    <w:abstractNumId w:val="35"/>
  </w:num>
  <w:num w:numId="20">
    <w:abstractNumId w:val="11"/>
  </w:num>
  <w:num w:numId="21">
    <w:abstractNumId w:val="16"/>
  </w:num>
  <w:num w:numId="22">
    <w:abstractNumId w:val="23"/>
  </w:num>
  <w:num w:numId="23">
    <w:abstractNumId w:val="26"/>
  </w:num>
  <w:num w:numId="24">
    <w:abstractNumId w:val="19"/>
  </w:num>
  <w:num w:numId="25">
    <w:abstractNumId w:val="28"/>
  </w:num>
  <w:num w:numId="26">
    <w:abstractNumId w:val="27"/>
  </w:num>
  <w:num w:numId="27">
    <w:abstractNumId w:val="15"/>
  </w:num>
  <w:num w:numId="28">
    <w:abstractNumId w:val="20"/>
  </w:num>
  <w:num w:numId="29">
    <w:abstractNumId w:val="13"/>
  </w:num>
  <w:num w:numId="30">
    <w:abstractNumId w:val="9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5A"/>
    <w:rsid w:val="000206B3"/>
    <w:rsid w:val="000228AA"/>
    <w:rsid w:val="00023874"/>
    <w:rsid w:val="00033280"/>
    <w:rsid w:val="00037B41"/>
    <w:rsid w:val="00055F5B"/>
    <w:rsid w:val="000667CE"/>
    <w:rsid w:val="00075CE4"/>
    <w:rsid w:val="00091155"/>
    <w:rsid w:val="000956A8"/>
    <w:rsid w:val="000B39F7"/>
    <w:rsid w:val="000E3C64"/>
    <w:rsid w:val="00100C04"/>
    <w:rsid w:val="00126DF9"/>
    <w:rsid w:val="00143A8C"/>
    <w:rsid w:val="001C4201"/>
    <w:rsid w:val="001F794B"/>
    <w:rsid w:val="00210758"/>
    <w:rsid w:val="00212B84"/>
    <w:rsid w:val="00226A86"/>
    <w:rsid w:val="00251839"/>
    <w:rsid w:val="0027073E"/>
    <w:rsid w:val="0028090A"/>
    <w:rsid w:val="002910EE"/>
    <w:rsid w:val="002A0FFB"/>
    <w:rsid w:val="002C1CAD"/>
    <w:rsid w:val="002F6F73"/>
    <w:rsid w:val="003041C1"/>
    <w:rsid w:val="00311A4D"/>
    <w:rsid w:val="00315B21"/>
    <w:rsid w:val="0033046C"/>
    <w:rsid w:val="0034426C"/>
    <w:rsid w:val="0034653B"/>
    <w:rsid w:val="003500D1"/>
    <w:rsid w:val="00361E2A"/>
    <w:rsid w:val="00376555"/>
    <w:rsid w:val="00393DA6"/>
    <w:rsid w:val="003961B2"/>
    <w:rsid w:val="003A4AE3"/>
    <w:rsid w:val="003B4758"/>
    <w:rsid w:val="003E08A1"/>
    <w:rsid w:val="00406A3D"/>
    <w:rsid w:val="0041645D"/>
    <w:rsid w:val="0042191A"/>
    <w:rsid w:val="00441BE5"/>
    <w:rsid w:val="00455D8A"/>
    <w:rsid w:val="004A2914"/>
    <w:rsid w:val="004C11CC"/>
    <w:rsid w:val="004C1F94"/>
    <w:rsid w:val="004D2DC7"/>
    <w:rsid w:val="004D5A65"/>
    <w:rsid w:val="004E02DB"/>
    <w:rsid w:val="004F0078"/>
    <w:rsid w:val="004F2487"/>
    <w:rsid w:val="005005CF"/>
    <w:rsid w:val="00507D7F"/>
    <w:rsid w:val="00510353"/>
    <w:rsid w:val="00551C22"/>
    <w:rsid w:val="0059718F"/>
    <w:rsid w:val="005C6EDC"/>
    <w:rsid w:val="005D3530"/>
    <w:rsid w:val="005D5203"/>
    <w:rsid w:val="005E0ADC"/>
    <w:rsid w:val="005E30FF"/>
    <w:rsid w:val="005E7A7A"/>
    <w:rsid w:val="0061451E"/>
    <w:rsid w:val="00620E90"/>
    <w:rsid w:val="006377C9"/>
    <w:rsid w:val="006554E8"/>
    <w:rsid w:val="006570A5"/>
    <w:rsid w:val="006624A9"/>
    <w:rsid w:val="0066527C"/>
    <w:rsid w:val="00667270"/>
    <w:rsid w:val="00673637"/>
    <w:rsid w:val="00677941"/>
    <w:rsid w:val="00683088"/>
    <w:rsid w:val="00694241"/>
    <w:rsid w:val="006969EF"/>
    <w:rsid w:val="006D3986"/>
    <w:rsid w:val="00701B59"/>
    <w:rsid w:val="00705554"/>
    <w:rsid w:val="00710C9B"/>
    <w:rsid w:val="00723CB4"/>
    <w:rsid w:val="00726DCB"/>
    <w:rsid w:val="007412E2"/>
    <w:rsid w:val="00745581"/>
    <w:rsid w:val="007807D6"/>
    <w:rsid w:val="00783521"/>
    <w:rsid w:val="00783B4B"/>
    <w:rsid w:val="00795B47"/>
    <w:rsid w:val="007A69DA"/>
    <w:rsid w:val="007B1C5F"/>
    <w:rsid w:val="007B4A07"/>
    <w:rsid w:val="007C1D0A"/>
    <w:rsid w:val="007D26D9"/>
    <w:rsid w:val="00814EB1"/>
    <w:rsid w:val="00835607"/>
    <w:rsid w:val="008979A6"/>
    <w:rsid w:val="008A4738"/>
    <w:rsid w:val="008A7D0F"/>
    <w:rsid w:val="008B199E"/>
    <w:rsid w:val="008B2353"/>
    <w:rsid w:val="008C6741"/>
    <w:rsid w:val="008F111C"/>
    <w:rsid w:val="00902AAE"/>
    <w:rsid w:val="00915CD5"/>
    <w:rsid w:val="009170EF"/>
    <w:rsid w:val="00922E92"/>
    <w:rsid w:val="0092730C"/>
    <w:rsid w:val="00932370"/>
    <w:rsid w:val="0095150D"/>
    <w:rsid w:val="00965254"/>
    <w:rsid w:val="009A7514"/>
    <w:rsid w:val="009B532B"/>
    <w:rsid w:val="00A0098B"/>
    <w:rsid w:val="00A0319D"/>
    <w:rsid w:val="00A06066"/>
    <w:rsid w:val="00A1003A"/>
    <w:rsid w:val="00A10EF5"/>
    <w:rsid w:val="00A15CD9"/>
    <w:rsid w:val="00A440A1"/>
    <w:rsid w:val="00A57C5B"/>
    <w:rsid w:val="00A80661"/>
    <w:rsid w:val="00A85AD7"/>
    <w:rsid w:val="00A949D9"/>
    <w:rsid w:val="00AA3031"/>
    <w:rsid w:val="00AB70AE"/>
    <w:rsid w:val="00AD4964"/>
    <w:rsid w:val="00AE3D36"/>
    <w:rsid w:val="00AF1856"/>
    <w:rsid w:val="00B023AC"/>
    <w:rsid w:val="00B06790"/>
    <w:rsid w:val="00B10265"/>
    <w:rsid w:val="00B65090"/>
    <w:rsid w:val="00B847A9"/>
    <w:rsid w:val="00B86ADA"/>
    <w:rsid w:val="00B936AD"/>
    <w:rsid w:val="00BC0DE8"/>
    <w:rsid w:val="00BE2E8B"/>
    <w:rsid w:val="00BE6406"/>
    <w:rsid w:val="00C2422D"/>
    <w:rsid w:val="00C4479D"/>
    <w:rsid w:val="00C50D23"/>
    <w:rsid w:val="00C950E4"/>
    <w:rsid w:val="00C952A0"/>
    <w:rsid w:val="00CE60D2"/>
    <w:rsid w:val="00D12699"/>
    <w:rsid w:val="00D17940"/>
    <w:rsid w:val="00D27759"/>
    <w:rsid w:val="00D3345B"/>
    <w:rsid w:val="00D539A6"/>
    <w:rsid w:val="00D621DE"/>
    <w:rsid w:val="00D72F9F"/>
    <w:rsid w:val="00DB3442"/>
    <w:rsid w:val="00DC0DD3"/>
    <w:rsid w:val="00DC3044"/>
    <w:rsid w:val="00DE285A"/>
    <w:rsid w:val="00DF1BA7"/>
    <w:rsid w:val="00E21D5A"/>
    <w:rsid w:val="00E43C35"/>
    <w:rsid w:val="00E56B1B"/>
    <w:rsid w:val="00E57BFD"/>
    <w:rsid w:val="00E6116A"/>
    <w:rsid w:val="00E63D14"/>
    <w:rsid w:val="00E7633D"/>
    <w:rsid w:val="00E85EF6"/>
    <w:rsid w:val="00EA5D56"/>
    <w:rsid w:val="00EC00D0"/>
    <w:rsid w:val="00EE1B5E"/>
    <w:rsid w:val="00EF4B5A"/>
    <w:rsid w:val="00EF6D7B"/>
    <w:rsid w:val="00F10B3C"/>
    <w:rsid w:val="00F1204C"/>
    <w:rsid w:val="00F30BAA"/>
    <w:rsid w:val="00F36574"/>
    <w:rsid w:val="00F631B4"/>
    <w:rsid w:val="00F67B74"/>
    <w:rsid w:val="00F715DF"/>
    <w:rsid w:val="00F73363"/>
    <w:rsid w:val="00FB1DED"/>
    <w:rsid w:val="00FB29F6"/>
    <w:rsid w:val="00FC5DD1"/>
    <w:rsid w:val="00FF290E"/>
    <w:rsid w:val="00FF339F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41"/>
  </w:style>
  <w:style w:type="paragraph" w:styleId="1">
    <w:name w:val="heading 1"/>
    <w:basedOn w:val="a"/>
    <w:next w:val="a"/>
    <w:link w:val="11"/>
    <w:uiPriority w:val="9"/>
    <w:qFormat/>
    <w:rsid w:val="00A06066"/>
    <w:pPr>
      <w:keepNext/>
      <w:numPr>
        <w:numId w:val="10"/>
      </w:numPr>
      <w:spacing w:before="240" w:after="60" w:line="1" w:lineRule="atLeast"/>
      <w:ind w:left="-1" w:hanging="1"/>
      <w:jc w:val="both"/>
      <w:outlineLvl w:val="0"/>
    </w:pPr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A06066"/>
    <w:pPr>
      <w:keepNext/>
      <w:numPr>
        <w:ilvl w:val="1"/>
        <w:numId w:val="10"/>
      </w:numPr>
      <w:spacing w:before="240" w:after="60" w:line="1" w:lineRule="atLeast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paragraph" w:styleId="3">
    <w:name w:val="heading 3"/>
    <w:basedOn w:val="a"/>
    <w:next w:val="a"/>
    <w:link w:val="30"/>
    <w:uiPriority w:val="9"/>
    <w:unhideWhenUsed/>
    <w:qFormat/>
    <w:rsid w:val="00A06066"/>
    <w:pPr>
      <w:keepNext/>
      <w:numPr>
        <w:ilvl w:val="2"/>
        <w:numId w:val="10"/>
      </w:numPr>
      <w:spacing w:before="240" w:after="60" w:line="1" w:lineRule="atLeast"/>
      <w:ind w:left="-1" w:hanging="1"/>
      <w:jc w:val="both"/>
      <w:outlineLvl w:val="2"/>
    </w:pPr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unhideWhenUsed/>
    <w:qFormat/>
    <w:rsid w:val="00A06066"/>
    <w:pPr>
      <w:keepNext/>
      <w:numPr>
        <w:ilvl w:val="3"/>
        <w:numId w:val="10"/>
      </w:numPr>
      <w:spacing w:before="240" w:after="60" w:line="1" w:lineRule="atLeast"/>
      <w:ind w:left="-1" w:hanging="1"/>
      <w:jc w:val="both"/>
      <w:outlineLvl w:val="3"/>
    </w:pPr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"/>
    <w:unhideWhenUsed/>
    <w:qFormat/>
    <w:rsid w:val="00A06066"/>
    <w:pPr>
      <w:numPr>
        <w:ilvl w:val="4"/>
        <w:numId w:val="10"/>
      </w:numPr>
      <w:spacing w:before="240" w:after="60" w:line="1" w:lineRule="atLeast"/>
      <w:ind w:left="-1" w:hanging="1"/>
      <w:jc w:val="both"/>
      <w:outlineLvl w:val="4"/>
    </w:pPr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6066"/>
    <w:pPr>
      <w:numPr>
        <w:ilvl w:val="5"/>
        <w:numId w:val="10"/>
      </w:numPr>
      <w:spacing w:before="240" w:after="60" w:line="1" w:lineRule="atLeast"/>
      <w:ind w:left="-1" w:hanging="1"/>
      <w:jc w:val="both"/>
      <w:outlineLvl w:val="5"/>
    </w:pPr>
    <w:rPr>
      <w:rFonts w:ascii="Times New Roman" w:eastAsia="Times New Roman" w:hAnsi="Times New Roman" w:cs="Calibri"/>
      <w:b/>
      <w:bCs/>
      <w:position w:val="-1"/>
      <w:lang w:eastAsia="ja-JP"/>
    </w:rPr>
  </w:style>
  <w:style w:type="paragraph" w:styleId="7">
    <w:name w:val="heading 7"/>
    <w:basedOn w:val="a"/>
    <w:next w:val="a"/>
    <w:link w:val="70"/>
    <w:rsid w:val="00A06066"/>
    <w:pPr>
      <w:numPr>
        <w:ilvl w:val="6"/>
        <w:numId w:val="10"/>
      </w:numPr>
      <w:spacing w:before="240" w:after="60" w:line="1" w:lineRule="atLeast"/>
      <w:ind w:left="-1" w:hanging="1"/>
      <w:jc w:val="both"/>
      <w:outlineLvl w:val="6"/>
    </w:pPr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paragraph" w:styleId="8">
    <w:name w:val="heading 8"/>
    <w:basedOn w:val="a"/>
    <w:next w:val="a"/>
    <w:link w:val="80"/>
    <w:rsid w:val="00A06066"/>
    <w:pPr>
      <w:numPr>
        <w:ilvl w:val="7"/>
        <w:numId w:val="10"/>
      </w:numPr>
      <w:spacing w:before="240" w:after="60" w:line="1" w:lineRule="atLeast"/>
      <w:ind w:left="-1" w:hanging="1"/>
      <w:jc w:val="both"/>
      <w:outlineLvl w:val="7"/>
    </w:pPr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paragraph" w:styleId="9">
    <w:name w:val="heading 9"/>
    <w:basedOn w:val="a"/>
    <w:next w:val="a"/>
    <w:link w:val="90"/>
    <w:rsid w:val="00A06066"/>
    <w:pPr>
      <w:numPr>
        <w:ilvl w:val="8"/>
        <w:numId w:val="10"/>
      </w:numPr>
      <w:spacing w:before="240" w:after="60" w:line="1" w:lineRule="atLeast"/>
      <w:ind w:left="-1" w:hanging="1"/>
      <w:jc w:val="both"/>
      <w:outlineLvl w:val="8"/>
    </w:pPr>
    <w:rPr>
      <w:rFonts w:ascii="Arial" w:eastAsia="Times New Roman" w:hAnsi="Arial" w:cs="Arial"/>
      <w:position w:val="-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EDC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qFormat/>
    <w:rsid w:val="003B4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631B4"/>
    <w:rPr>
      <w:color w:val="0563C1" w:themeColor="hyperlink"/>
      <w:u w:val="single"/>
    </w:rPr>
  </w:style>
  <w:style w:type="character" w:customStyle="1" w:styleId="10">
    <w:name w:val="Заголовок 1 Знак"/>
    <w:basedOn w:val="a0"/>
    <w:uiPriority w:val="9"/>
    <w:rsid w:val="00A060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06066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A06066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A06066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A06066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A06066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A06066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A06066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A06066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A06066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A06066"/>
    <w:pPr>
      <w:spacing w:after="57" w:line="1" w:lineRule="atLeast"/>
      <w:ind w:left="2268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customStyle="1" w:styleId="TableParagraph">
    <w:name w:val="Table Paragraph"/>
    <w:basedOn w:val="a"/>
    <w:uiPriority w:val="1"/>
    <w:qFormat/>
    <w:rsid w:val="00A06066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4C1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1F94"/>
  </w:style>
  <w:style w:type="paragraph" w:styleId="aa">
    <w:name w:val="footer"/>
    <w:basedOn w:val="a"/>
    <w:link w:val="ab"/>
    <w:uiPriority w:val="99"/>
    <w:unhideWhenUsed/>
    <w:rsid w:val="004C1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1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41"/>
  </w:style>
  <w:style w:type="paragraph" w:styleId="1">
    <w:name w:val="heading 1"/>
    <w:basedOn w:val="a"/>
    <w:next w:val="a"/>
    <w:link w:val="11"/>
    <w:uiPriority w:val="9"/>
    <w:qFormat/>
    <w:rsid w:val="00A06066"/>
    <w:pPr>
      <w:keepNext/>
      <w:numPr>
        <w:numId w:val="10"/>
      </w:numPr>
      <w:spacing w:before="240" w:after="60" w:line="1" w:lineRule="atLeast"/>
      <w:ind w:left="-1" w:hanging="1"/>
      <w:jc w:val="both"/>
      <w:outlineLvl w:val="0"/>
    </w:pPr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A06066"/>
    <w:pPr>
      <w:keepNext/>
      <w:numPr>
        <w:ilvl w:val="1"/>
        <w:numId w:val="10"/>
      </w:numPr>
      <w:spacing w:before="240" w:after="60" w:line="1" w:lineRule="atLeast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paragraph" w:styleId="3">
    <w:name w:val="heading 3"/>
    <w:basedOn w:val="a"/>
    <w:next w:val="a"/>
    <w:link w:val="30"/>
    <w:uiPriority w:val="9"/>
    <w:unhideWhenUsed/>
    <w:qFormat/>
    <w:rsid w:val="00A06066"/>
    <w:pPr>
      <w:keepNext/>
      <w:numPr>
        <w:ilvl w:val="2"/>
        <w:numId w:val="10"/>
      </w:numPr>
      <w:spacing w:before="240" w:after="60" w:line="1" w:lineRule="atLeast"/>
      <w:ind w:left="-1" w:hanging="1"/>
      <w:jc w:val="both"/>
      <w:outlineLvl w:val="2"/>
    </w:pPr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unhideWhenUsed/>
    <w:qFormat/>
    <w:rsid w:val="00A06066"/>
    <w:pPr>
      <w:keepNext/>
      <w:numPr>
        <w:ilvl w:val="3"/>
        <w:numId w:val="10"/>
      </w:numPr>
      <w:spacing w:before="240" w:after="60" w:line="1" w:lineRule="atLeast"/>
      <w:ind w:left="-1" w:hanging="1"/>
      <w:jc w:val="both"/>
      <w:outlineLvl w:val="3"/>
    </w:pPr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"/>
    <w:unhideWhenUsed/>
    <w:qFormat/>
    <w:rsid w:val="00A06066"/>
    <w:pPr>
      <w:numPr>
        <w:ilvl w:val="4"/>
        <w:numId w:val="10"/>
      </w:numPr>
      <w:spacing w:before="240" w:after="60" w:line="1" w:lineRule="atLeast"/>
      <w:ind w:left="-1" w:hanging="1"/>
      <w:jc w:val="both"/>
      <w:outlineLvl w:val="4"/>
    </w:pPr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6066"/>
    <w:pPr>
      <w:numPr>
        <w:ilvl w:val="5"/>
        <w:numId w:val="10"/>
      </w:numPr>
      <w:spacing w:before="240" w:after="60" w:line="1" w:lineRule="atLeast"/>
      <w:ind w:left="-1" w:hanging="1"/>
      <w:jc w:val="both"/>
      <w:outlineLvl w:val="5"/>
    </w:pPr>
    <w:rPr>
      <w:rFonts w:ascii="Times New Roman" w:eastAsia="Times New Roman" w:hAnsi="Times New Roman" w:cs="Calibri"/>
      <w:b/>
      <w:bCs/>
      <w:position w:val="-1"/>
      <w:lang w:eastAsia="ja-JP"/>
    </w:rPr>
  </w:style>
  <w:style w:type="paragraph" w:styleId="7">
    <w:name w:val="heading 7"/>
    <w:basedOn w:val="a"/>
    <w:next w:val="a"/>
    <w:link w:val="70"/>
    <w:rsid w:val="00A06066"/>
    <w:pPr>
      <w:numPr>
        <w:ilvl w:val="6"/>
        <w:numId w:val="10"/>
      </w:numPr>
      <w:spacing w:before="240" w:after="60" w:line="1" w:lineRule="atLeast"/>
      <w:ind w:left="-1" w:hanging="1"/>
      <w:jc w:val="both"/>
      <w:outlineLvl w:val="6"/>
    </w:pPr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paragraph" w:styleId="8">
    <w:name w:val="heading 8"/>
    <w:basedOn w:val="a"/>
    <w:next w:val="a"/>
    <w:link w:val="80"/>
    <w:rsid w:val="00A06066"/>
    <w:pPr>
      <w:numPr>
        <w:ilvl w:val="7"/>
        <w:numId w:val="10"/>
      </w:numPr>
      <w:spacing w:before="240" w:after="60" w:line="1" w:lineRule="atLeast"/>
      <w:ind w:left="-1" w:hanging="1"/>
      <w:jc w:val="both"/>
      <w:outlineLvl w:val="7"/>
    </w:pPr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paragraph" w:styleId="9">
    <w:name w:val="heading 9"/>
    <w:basedOn w:val="a"/>
    <w:next w:val="a"/>
    <w:link w:val="90"/>
    <w:rsid w:val="00A06066"/>
    <w:pPr>
      <w:numPr>
        <w:ilvl w:val="8"/>
        <w:numId w:val="10"/>
      </w:numPr>
      <w:spacing w:before="240" w:after="60" w:line="1" w:lineRule="atLeast"/>
      <w:ind w:left="-1" w:hanging="1"/>
      <w:jc w:val="both"/>
      <w:outlineLvl w:val="8"/>
    </w:pPr>
    <w:rPr>
      <w:rFonts w:ascii="Arial" w:eastAsia="Times New Roman" w:hAnsi="Arial" w:cs="Arial"/>
      <w:position w:val="-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EDC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qFormat/>
    <w:rsid w:val="003B4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631B4"/>
    <w:rPr>
      <w:color w:val="0563C1" w:themeColor="hyperlink"/>
      <w:u w:val="single"/>
    </w:rPr>
  </w:style>
  <w:style w:type="character" w:customStyle="1" w:styleId="10">
    <w:name w:val="Заголовок 1 Знак"/>
    <w:basedOn w:val="a0"/>
    <w:uiPriority w:val="9"/>
    <w:rsid w:val="00A060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06066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A06066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A06066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A06066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A06066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A06066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A06066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A06066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A06066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A06066"/>
    <w:pPr>
      <w:spacing w:after="57" w:line="1" w:lineRule="atLeast"/>
      <w:ind w:left="2268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customStyle="1" w:styleId="TableParagraph">
    <w:name w:val="Table Paragraph"/>
    <w:basedOn w:val="a"/>
    <w:uiPriority w:val="1"/>
    <w:qFormat/>
    <w:rsid w:val="00A06066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4C1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1F94"/>
  </w:style>
  <w:style w:type="paragraph" w:styleId="aa">
    <w:name w:val="footer"/>
    <w:basedOn w:val="a"/>
    <w:link w:val="ab"/>
    <w:uiPriority w:val="99"/>
    <w:unhideWhenUsed/>
    <w:rsid w:val="004C1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1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edu.skysmart.ru/homework/new/5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F4DC6-B680-4ACB-890A-A1A94DEE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12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77</cp:revision>
  <cp:lastPrinted>2022-11-19T18:52:00Z</cp:lastPrinted>
  <dcterms:created xsi:type="dcterms:W3CDTF">2023-10-27T11:03:00Z</dcterms:created>
  <dcterms:modified xsi:type="dcterms:W3CDTF">2023-11-08T09:21:00Z</dcterms:modified>
</cp:coreProperties>
</file>